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B125B" w14:textId="77777777" w:rsidR="000674EE" w:rsidRPr="00205C44" w:rsidRDefault="00D905F0" w:rsidP="00205C44">
      <w:pPr>
        <w:spacing w:before="64"/>
        <w:ind w:left="548" w:right="-56"/>
        <w:jc w:val="center"/>
        <w:rPr>
          <w:rFonts w:asciiTheme="majorHAnsi" w:hAnsiTheme="majorHAnsi"/>
          <w:sz w:val="24"/>
          <w:szCs w:val="24"/>
        </w:rPr>
      </w:pPr>
      <w:r w:rsidRPr="00205C44">
        <w:rPr>
          <w:rFonts w:asciiTheme="majorHAnsi" w:hAnsiTheme="majorHAnsi"/>
          <w:b/>
          <w:spacing w:val="1"/>
          <w:sz w:val="24"/>
          <w:szCs w:val="24"/>
        </w:rPr>
        <w:t>S</w:t>
      </w:r>
      <w:r w:rsidRPr="00205C44">
        <w:rPr>
          <w:rFonts w:asciiTheme="majorHAnsi" w:hAnsiTheme="majorHAnsi"/>
          <w:b/>
          <w:sz w:val="24"/>
          <w:szCs w:val="24"/>
        </w:rPr>
        <w:t>a</w:t>
      </w:r>
      <w:r w:rsidRPr="00205C44">
        <w:rPr>
          <w:rFonts w:asciiTheme="majorHAnsi" w:hAnsiTheme="majorHAnsi"/>
          <w:b/>
          <w:spacing w:val="-3"/>
          <w:sz w:val="24"/>
          <w:szCs w:val="24"/>
        </w:rPr>
        <w:t>m</w:t>
      </w:r>
      <w:r w:rsidRPr="00205C44">
        <w:rPr>
          <w:rFonts w:asciiTheme="majorHAnsi" w:hAnsiTheme="majorHAnsi"/>
          <w:b/>
          <w:spacing w:val="1"/>
          <w:sz w:val="24"/>
          <w:szCs w:val="24"/>
        </w:rPr>
        <w:t>p</w:t>
      </w:r>
      <w:r w:rsidRPr="00205C44">
        <w:rPr>
          <w:rFonts w:asciiTheme="majorHAnsi" w:hAnsiTheme="majorHAnsi"/>
          <w:b/>
          <w:sz w:val="24"/>
          <w:szCs w:val="24"/>
        </w:rPr>
        <w:t>le</w:t>
      </w:r>
      <w:r w:rsidRPr="00205C44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205C44">
        <w:rPr>
          <w:rFonts w:asciiTheme="majorHAnsi" w:hAnsiTheme="majorHAnsi"/>
          <w:b/>
          <w:spacing w:val="-3"/>
          <w:sz w:val="24"/>
          <w:szCs w:val="24"/>
        </w:rPr>
        <w:t>F</w:t>
      </w:r>
      <w:r w:rsidRPr="00205C44">
        <w:rPr>
          <w:rFonts w:asciiTheme="majorHAnsi" w:hAnsiTheme="majorHAnsi"/>
          <w:b/>
          <w:spacing w:val="1"/>
          <w:sz w:val="24"/>
          <w:szCs w:val="24"/>
        </w:rPr>
        <w:t>un</w:t>
      </w:r>
      <w:r w:rsidRPr="00205C44">
        <w:rPr>
          <w:rFonts w:asciiTheme="majorHAnsi" w:hAnsiTheme="majorHAnsi"/>
          <w:b/>
          <w:spacing w:val="-1"/>
          <w:sz w:val="24"/>
          <w:szCs w:val="24"/>
        </w:rPr>
        <w:t>ct</w:t>
      </w:r>
      <w:r w:rsidRPr="00205C44">
        <w:rPr>
          <w:rFonts w:asciiTheme="majorHAnsi" w:hAnsiTheme="majorHAnsi"/>
          <w:b/>
          <w:sz w:val="24"/>
          <w:szCs w:val="24"/>
        </w:rPr>
        <w:t>io</w:t>
      </w:r>
      <w:r w:rsidRPr="00205C44">
        <w:rPr>
          <w:rFonts w:asciiTheme="majorHAnsi" w:hAnsiTheme="majorHAnsi"/>
          <w:b/>
          <w:spacing w:val="1"/>
          <w:sz w:val="24"/>
          <w:szCs w:val="24"/>
        </w:rPr>
        <w:t>n</w:t>
      </w:r>
      <w:r w:rsidRPr="00205C44">
        <w:rPr>
          <w:rFonts w:asciiTheme="majorHAnsi" w:hAnsiTheme="majorHAnsi"/>
          <w:b/>
          <w:sz w:val="24"/>
          <w:szCs w:val="24"/>
        </w:rPr>
        <w:t>al R</w:t>
      </w:r>
      <w:r w:rsidRPr="00205C44">
        <w:rPr>
          <w:rFonts w:asciiTheme="majorHAnsi" w:hAnsiTheme="majorHAnsi"/>
          <w:b/>
          <w:spacing w:val="-1"/>
          <w:sz w:val="24"/>
          <w:szCs w:val="24"/>
        </w:rPr>
        <w:t>e</w:t>
      </w:r>
      <w:r w:rsidRPr="00205C44">
        <w:rPr>
          <w:rFonts w:asciiTheme="majorHAnsi" w:hAnsiTheme="majorHAnsi"/>
          <w:b/>
          <w:sz w:val="24"/>
          <w:szCs w:val="24"/>
        </w:rPr>
        <w:t>s</w:t>
      </w:r>
      <w:r w:rsidRPr="00205C44">
        <w:rPr>
          <w:rFonts w:asciiTheme="majorHAnsi" w:hAnsiTheme="majorHAnsi"/>
          <w:b/>
          <w:spacing w:val="1"/>
          <w:sz w:val="24"/>
          <w:szCs w:val="24"/>
        </w:rPr>
        <w:t>u</w:t>
      </w:r>
      <w:r w:rsidRPr="00205C44">
        <w:rPr>
          <w:rFonts w:asciiTheme="majorHAnsi" w:hAnsiTheme="majorHAnsi"/>
          <w:b/>
          <w:spacing w:val="-3"/>
          <w:sz w:val="24"/>
          <w:szCs w:val="24"/>
        </w:rPr>
        <w:t>m</w:t>
      </w:r>
      <w:r w:rsidRPr="00205C44">
        <w:rPr>
          <w:rFonts w:asciiTheme="majorHAnsi" w:hAnsiTheme="majorHAnsi"/>
          <w:b/>
          <w:sz w:val="24"/>
          <w:szCs w:val="24"/>
        </w:rPr>
        <w:t>e</w:t>
      </w:r>
    </w:p>
    <w:p w14:paraId="48BAFBD5" w14:textId="77777777" w:rsidR="00205C44" w:rsidRPr="00205C44" w:rsidRDefault="00205C44" w:rsidP="00205C44">
      <w:pPr>
        <w:spacing w:line="226" w:lineRule="auto"/>
        <w:ind w:right="3977" w:firstLine="548"/>
        <w:rPr>
          <w:rFonts w:ascii="Calibri" w:hAnsi="Calibri" w:cs="Calibri"/>
          <w:b/>
          <w:bCs/>
          <w:sz w:val="22"/>
          <w:szCs w:val="22"/>
        </w:rPr>
      </w:pPr>
      <w:r w:rsidRPr="00205C44">
        <w:rPr>
          <w:rFonts w:ascii="Calibri" w:hAnsi="Calibri" w:cs="Calibri"/>
          <w:b/>
          <w:bCs/>
          <w:sz w:val="22"/>
          <w:szCs w:val="22"/>
        </w:rPr>
        <w:t>Clarence Allen</w:t>
      </w:r>
    </w:p>
    <w:p w14:paraId="53C28422" w14:textId="39F009F6" w:rsidR="00205C44" w:rsidRDefault="00D905F0" w:rsidP="00205C44">
      <w:pPr>
        <w:spacing w:line="226" w:lineRule="auto"/>
        <w:ind w:right="3977" w:firstLine="548"/>
        <w:rPr>
          <w:rFonts w:asciiTheme="majorHAnsi" w:hAnsiTheme="majorHAnsi"/>
          <w:spacing w:val="-5"/>
          <w:sz w:val="22"/>
          <w:szCs w:val="22"/>
        </w:rPr>
      </w:pPr>
      <w:r w:rsidRPr="00205C44">
        <w:rPr>
          <w:rFonts w:asciiTheme="majorHAnsi" w:hAnsiTheme="majorHAnsi"/>
          <w:spacing w:val="1"/>
          <w:sz w:val="22"/>
          <w:szCs w:val="22"/>
        </w:rPr>
        <w:t>S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sz w:val="22"/>
          <w:szCs w:val="22"/>
        </w:rPr>
        <w:t>ree</w:t>
      </w:r>
      <w:r w:rsidRPr="00205C44">
        <w:rPr>
          <w:rFonts w:asciiTheme="majorHAnsi" w:hAnsiTheme="majorHAnsi"/>
          <w:sz w:val="22"/>
          <w:szCs w:val="22"/>
        </w:rPr>
        <w:t>t Add</w:t>
      </w:r>
      <w:r w:rsidRPr="00205C44">
        <w:rPr>
          <w:rFonts w:asciiTheme="majorHAnsi" w:hAnsiTheme="majorHAnsi"/>
          <w:spacing w:val="-1"/>
          <w:sz w:val="22"/>
          <w:szCs w:val="22"/>
        </w:rPr>
        <w:t>re</w:t>
      </w:r>
      <w:r w:rsidRPr="00205C44">
        <w:rPr>
          <w:rFonts w:asciiTheme="majorHAnsi" w:hAnsiTheme="majorHAnsi"/>
          <w:sz w:val="22"/>
          <w:szCs w:val="22"/>
        </w:rPr>
        <w:t xml:space="preserve">ss </w:t>
      </w:r>
      <w:r w:rsidRPr="00205C44">
        <w:rPr>
          <w:rFonts w:asciiTheme="majorHAnsi" w:hAnsiTheme="majorHAnsi"/>
          <w:spacing w:val="1"/>
          <w:sz w:val="22"/>
          <w:szCs w:val="22"/>
        </w:rPr>
        <w:t>C</w:t>
      </w:r>
      <w:r w:rsidRPr="00205C44">
        <w:rPr>
          <w:rFonts w:asciiTheme="majorHAnsi" w:hAnsiTheme="majorHAnsi"/>
          <w:sz w:val="22"/>
          <w:szCs w:val="22"/>
        </w:rPr>
        <w:t>i</w:t>
      </w:r>
      <w:r w:rsidRPr="00205C44">
        <w:rPr>
          <w:rFonts w:asciiTheme="majorHAnsi" w:hAnsiTheme="majorHAnsi"/>
          <w:spacing w:val="3"/>
          <w:sz w:val="22"/>
          <w:szCs w:val="22"/>
        </w:rPr>
        <w:t>t</w:t>
      </w:r>
      <w:r w:rsidRPr="00205C44">
        <w:rPr>
          <w:rFonts w:asciiTheme="majorHAnsi" w:hAnsiTheme="majorHAnsi"/>
          <w:spacing w:val="-7"/>
          <w:sz w:val="22"/>
          <w:szCs w:val="22"/>
        </w:rPr>
        <w:t>y</w:t>
      </w:r>
      <w:r w:rsidRPr="00205C44">
        <w:rPr>
          <w:rFonts w:asciiTheme="majorHAnsi" w:hAnsiTheme="majorHAnsi"/>
          <w:sz w:val="22"/>
          <w:szCs w:val="22"/>
        </w:rPr>
        <w:t>,</w:t>
      </w:r>
      <w:r w:rsidRPr="00205C44">
        <w:rPr>
          <w:rFonts w:asciiTheme="majorHAnsi" w:hAnsiTheme="majorHAnsi"/>
          <w:spacing w:val="-5"/>
          <w:sz w:val="22"/>
          <w:szCs w:val="22"/>
        </w:rPr>
        <w:t xml:space="preserve"> </w:t>
      </w:r>
    </w:p>
    <w:p w14:paraId="2185593B" w14:textId="1D795BC6" w:rsidR="000674EE" w:rsidRPr="00205C44" w:rsidRDefault="00D905F0" w:rsidP="00205C44">
      <w:pPr>
        <w:spacing w:line="226" w:lineRule="auto"/>
        <w:ind w:right="3977" w:firstLine="548"/>
        <w:rPr>
          <w:rFonts w:asciiTheme="majorHAnsi" w:hAnsiTheme="majorHAnsi"/>
          <w:spacing w:val="-5"/>
          <w:sz w:val="22"/>
          <w:szCs w:val="22"/>
        </w:rPr>
        <w:sectPr w:rsidR="000674EE" w:rsidRPr="00205C44" w:rsidSect="00205C44">
          <w:type w:val="continuous"/>
          <w:pgSz w:w="12240" w:h="15840"/>
          <w:pgMar w:top="940" w:right="1380" w:bottom="280" w:left="460" w:header="720" w:footer="720" w:gutter="0"/>
          <w:cols w:space="720"/>
        </w:sectPr>
      </w:pPr>
      <w:r w:rsidRPr="00205C44">
        <w:rPr>
          <w:rFonts w:asciiTheme="majorHAnsi" w:hAnsiTheme="majorHAnsi"/>
          <w:spacing w:val="1"/>
          <w:sz w:val="22"/>
          <w:szCs w:val="22"/>
        </w:rPr>
        <w:t>S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te</w:t>
      </w:r>
      <w:r w:rsidRPr="00205C44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w w:val="98"/>
          <w:sz w:val="22"/>
          <w:szCs w:val="22"/>
        </w:rPr>
        <w:t>Z</w:t>
      </w:r>
      <w:r w:rsidRPr="00205C44">
        <w:rPr>
          <w:rFonts w:asciiTheme="majorHAnsi" w:hAnsiTheme="majorHAnsi"/>
          <w:spacing w:val="-1"/>
          <w:w w:val="99"/>
          <w:sz w:val="22"/>
          <w:szCs w:val="22"/>
        </w:rPr>
        <w:t>i</w:t>
      </w:r>
      <w:r w:rsidRPr="00205C44">
        <w:rPr>
          <w:rFonts w:asciiTheme="majorHAnsi" w:hAnsiTheme="majorHAnsi"/>
          <w:w w:val="98"/>
          <w:sz w:val="22"/>
          <w:szCs w:val="22"/>
        </w:rPr>
        <w:t xml:space="preserve">p </w:t>
      </w:r>
      <w:r w:rsidRPr="00205C44">
        <w:rPr>
          <w:rFonts w:asciiTheme="majorHAnsi" w:hAnsiTheme="majorHAnsi"/>
          <w:sz w:val="22"/>
          <w:szCs w:val="22"/>
        </w:rPr>
        <w:t>phone</w:t>
      </w:r>
      <w:r w:rsidRPr="00205C4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w w:val="98"/>
          <w:sz w:val="22"/>
          <w:szCs w:val="22"/>
        </w:rPr>
        <w:t>nu</w:t>
      </w:r>
      <w:r w:rsidRPr="00205C44">
        <w:rPr>
          <w:rFonts w:asciiTheme="majorHAnsi" w:hAnsiTheme="majorHAnsi"/>
          <w:spacing w:val="-4"/>
          <w:w w:val="98"/>
          <w:sz w:val="22"/>
          <w:szCs w:val="22"/>
        </w:rPr>
        <w:t>m</w:t>
      </w:r>
      <w:r w:rsidRPr="00205C44">
        <w:rPr>
          <w:rFonts w:asciiTheme="majorHAnsi" w:hAnsiTheme="majorHAnsi"/>
          <w:spacing w:val="1"/>
          <w:w w:val="98"/>
          <w:sz w:val="22"/>
          <w:szCs w:val="22"/>
        </w:rPr>
        <w:t>b</w:t>
      </w:r>
      <w:r w:rsidRPr="00205C44">
        <w:rPr>
          <w:rFonts w:asciiTheme="majorHAnsi" w:hAnsiTheme="majorHAnsi"/>
          <w:w w:val="98"/>
          <w:sz w:val="22"/>
          <w:szCs w:val="22"/>
        </w:rPr>
        <w:t>e</w:t>
      </w:r>
      <w:r w:rsidRPr="00205C44">
        <w:rPr>
          <w:rFonts w:asciiTheme="majorHAnsi" w:hAnsiTheme="majorHAnsi"/>
          <w:w w:val="98"/>
          <w:sz w:val="22"/>
          <w:szCs w:val="22"/>
        </w:rPr>
        <w:t>r</w:t>
      </w:r>
    </w:p>
    <w:p w14:paraId="13BCE9A7" w14:textId="57DE2905" w:rsidR="000674EE" w:rsidRPr="00205C44" w:rsidRDefault="00205C44" w:rsidP="00205C44">
      <w:pPr>
        <w:tabs>
          <w:tab w:val="left" w:pos="10240"/>
        </w:tabs>
        <w:spacing w:line="260" w:lineRule="exact"/>
        <w:ind w:left="548" w:right="8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w w:val="98"/>
          <w:sz w:val="22"/>
          <w:szCs w:val="22"/>
          <w:u w:color="000000"/>
        </w:rPr>
        <w:t>clarence@gmail.com</w:t>
      </w:r>
    </w:p>
    <w:p w14:paraId="643C6ABD" w14:textId="77777777" w:rsidR="00205C44" w:rsidRDefault="00205C44">
      <w:pPr>
        <w:spacing w:before="16" w:line="260" w:lineRule="exact"/>
        <w:rPr>
          <w:rFonts w:asciiTheme="majorHAnsi" w:hAnsiTheme="majorHAnsi"/>
          <w:sz w:val="22"/>
          <w:szCs w:val="22"/>
        </w:rPr>
        <w:sectPr w:rsidR="00205C44" w:rsidSect="00205C44">
          <w:type w:val="continuous"/>
          <w:pgSz w:w="12240" w:h="15840"/>
          <w:pgMar w:top="940" w:right="1380" w:bottom="280" w:left="460" w:header="720" w:footer="720" w:gutter="0"/>
          <w:cols w:space="720"/>
        </w:sectPr>
      </w:pPr>
    </w:p>
    <w:p w14:paraId="515C6E81" w14:textId="2C44BE11" w:rsidR="000674EE" w:rsidRPr="00205C44" w:rsidRDefault="000674E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AB2AE08" w14:textId="77777777" w:rsidR="00205C44" w:rsidRDefault="00D905F0">
      <w:pPr>
        <w:ind w:left="548"/>
        <w:rPr>
          <w:rFonts w:asciiTheme="majorHAnsi" w:hAnsiTheme="majorHAnsi"/>
          <w:b/>
          <w:spacing w:val="59"/>
          <w:sz w:val="22"/>
          <w:szCs w:val="22"/>
        </w:rPr>
      </w:pPr>
      <w:r w:rsidRPr="00205C44">
        <w:rPr>
          <w:rFonts w:asciiTheme="majorHAnsi" w:hAnsiTheme="majorHAnsi"/>
          <w:b/>
          <w:sz w:val="22"/>
          <w:szCs w:val="22"/>
        </w:rPr>
        <w:t>O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b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ject</w:t>
      </w:r>
      <w:r w:rsidRPr="00205C44">
        <w:rPr>
          <w:rFonts w:asciiTheme="majorHAnsi" w:hAnsiTheme="majorHAnsi"/>
          <w:b/>
          <w:sz w:val="22"/>
          <w:szCs w:val="22"/>
        </w:rPr>
        <w:t>iv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:</w:t>
      </w:r>
      <w:r w:rsidRPr="00205C44">
        <w:rPr>
          <w:rFonts w:asciiTheme="majorHAnsi" w:hAnsiTheme="majorHAnsi"/>
          <w:b/>
          <w:spacing w:val="59"/>
          <w:sz w:val="22"/>
          <w:szCs w:val="22"/>
        </w:rPr>
        <w:t xml:space="preserve"> </w:t>
      </w:r>
    </w:p>
    <w:p w14:paraId="6208259A" w14:textId="119921CF" w:rsidR="000674EE" w:rsidRPr="00205C44" w:rsidRDefault="00D905F0">
      <w:pPr>
        <w:ind w:left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sz w:val="22"/>
          <w:szCs w:val="22"/>
        </w:rPr>
        <w:t>To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s</w:t>
      </w:r>
      <w:r w:rsidRPr="00205C44">
        <w:rPr>
          <w:rFonts w:asciiTheme="majorHAnsi" w:hAnsiTheme="majorHAnsi"/>
          <w:spacing w:val="-1"/>
          <w:sz w:val="22"/>
          <w:szCs w:val="22"/>
        </w:rPr>
        <w:t>ec</w:t>
      </w:r>
      <w:r w:rsidRPr="00205C44">
        <w:rPr>
          <w:rFonts w:asciiTheme="majorHAnsi" w:hAnsiTheme="majorHAnsi"/>
          <w:sz w:val="22"/>
          <w:szCs w:val="22"/>
        </w:rPr>
        <w:t>u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e</w:t>
      </w:r>
      <w:r w:rsidRPr="00205C4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2"/>
          <w:sz w:val="22"/>
          <w:szCs w:val="22"/>
        </w:rPr>
        <w:t>h</w:t>
      </w:r>
      <w:r w:rsidRPr="00205C44">
        <w:rPr>
          <w:rFonts w:asciiTheme="majorHAnsi" w:hAnsiTheme="majorHAnsi"/>
          <w:sz w:val="22"/>
          <w:szCs w:val="22"/>
        </w:rPr>
        <w:t>e</w:t>
      </w:r>
      <w:r w:rsidRPr="00205C4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Empl</w:t>
      </w:r>
      <w:r w:rsidRPr="00205C44">
        <w:rPr>
          <w:rFonts w:asciiTheme="majorHAnsi" w:hAnsiTheme="majorHAnsi"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spacing w:val="-5"/>
          <w:sz w:val="22"/>
          <w:szCs w:val="22"/>
        </w:rPr>
        <w:t>y</w:t>
      </w:r>
      <w:r w:rsidRPr="00205C44">
        <w:rPr>
          <w:rFonts w:asciiTheme="majorHAnsi" w:hAnsiTheme="majorHAnsi"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e</w:t>
      </w:r>
      <w:r w:rsidRPr="00205C4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l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 xml:space="preserve">tions </w:t>
      </w:r>
      <w:r w:rsidRPr="00205C44">
        <w:rPr>
          <w:rFonts w:asciiTheme="majorHAnsi" w:hAnsiTheme="majorHAnsi"/>
          <w:spacing w:val="1"/>
          <w:sz w:val="22"/>
          <w:szCs w:val="22"/>
        </w:rPr>
        <w:t>Re</w:t>
      </w:r>
      <w:r w:rsidRPr="00205C44">
        <w:rPr>
          <w:rFonts w:asciiTheme="majorHAnsi" w:hAnsiTheme="majorHAnsi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sz w:val="22"/>
          <w:szCs w:val="22"/>
        </w:rPr>
        <w:t>re</w:t>
      </w:r>
      <w:r w:rsidRPr="00205C44">
        <w:rPr>
          <w:rFonts w:asciiTheme="majorHAnsi" w:hAnsiTheme="majorHAnsi"/>
          <w:sz w:val="22"/>
          <w:szCs w:val="22"/>
        </w:rPr>
        <w:t>s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nt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tive</w:t>
      </w:r>
      <w:r w:rsidRPr="00205C4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position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sz w:val="22"/>
          <w:szCs w:val="22"/>
        </w:rPr>
        <w:t>S</w:t>
      </w:r>
      <w:r w:rsidRPr="00205C44">
        <w:rPr>
          <w:rFonts w:asciiTheme="majorHAnsi" w:hAnsiTheme="majorHAnsi"/>
          <w:sz w:val="22"/>
          <w:szCs w:val="22"/>
        </w:rPr>
        <w:t xml:space="preserve">t. </w:t>
      </w:r>
      <w:r w:rsidRPr="00205C44">
        <w:rPr>
          <w:rFonts w:asciiTheme="majorHAnsi" w:hAnsiTheme="majorHAnsi"/>
          <w:spacing w:val="-5"/>
          <w:sz w:val="22"/>
          <w:szCs w:val="22"/>
        </w:rPr>
        <w:t>L</w:t>
      </w:r>
      <w:r w:rsidRPr="00205C44">
        <w:rPr>
          <w:rFonts w:asciiTheme="majorHAnsi" w:hAnsiTheme="majorHAnsi"/>
          <w:sz w:val="22"/>
          <w:szCs w:val="22"/>
        </w:rPr>
        <w:t>uk</w:t>
      </w:r>
      <w:r w:rsidRPr="00205C44">
        <w:rPr>
          <w:rFonts w:asciiTheme="majorHAnsi" w:hAnsiTheme="majorHAnsi"/>
          <w:spacing w:val="-1"/>
          <w:sz w:val="22"/>
          <w:szCs w:val="22"/>
        </w:rPr>
        <w:t>e’</w:t>
      </w:r>
      <w:r w:rsidRPr="00205C44">
        <w:rPr>
          <w:rFonts w:asciiTheme="majorHAnsi" w:hAnsiTheme="majorHAnsi"/>
          <w:sz w:val="22"/>
          <w:szCs w:val="22"/>
        </w:rPr>
        <w:t>s</w:t>
      </w:r>
    </w:p>
    <w:p w14:paraId="6D975D82" w14:textId="77777777" w:rsidR="000674EE" w:rsidRPr="00205C44" w:rsidRDefault="00D905F0">
      <w:pPr>
        <w:ind w:left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sz w:val="22"/>
          <w:szCs w:val="22"/>
        </w:rPr>
        <w:t>Hospit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l</w:t>
      </w:r>
    </w:p>
    <w:p w14:paraId="0B9CAEEC" w14:textId="77777777" w:rsidR="00205C44" w:rsidRDefault="00205C44" w:rsidP="00205C44">
      <w:pPr>
        <w:ind w:right="4163"/>
        <w:rPr>
          <w:rFonts w:asciiTheme="majorHAnsi" w:hAnsiTheme="majorHAnsi"/>
          <w:sz w:val="22"/>
          <w:szCs w:val="22"/>
        </w:rPr>
      </w:pPr>
    </w:p>
    <w:p w14:paraId="74F2559F" w14:textId="00D878BE" w:rsidR="000674EE" w:rsidRPr="00205C44" w:rsidRDefault="00D905F0" w:rsidP="00205C44">
      <w:pPr>
        <w:ind w:right="4163" w:firstLine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b/>
          <w:spacing w:val="-3"/>
          <w:sz w:val="22"/>
          <w:szCs w:val="22"/>
        </w:rPr>
        <w:t>P</w:t>
      </w:r>
      <w:r w:rsidRPr="00205C44">
        <w:rPr>
          <w:rFonts w:asciiTheme="majorHAnsi" w:hAnsiTheme="majorHAnsi"/>
          <w:b/>
          <w:sz w:val="22"/>
          <w:szCs w:val="22"/>
        </w:rPr>
        <w:t>R</w:t>
      </w:r>
      <w:r w:rsidRPr="00205C44">
        <w:rPr>
          <w:rFonts w:asciiTheme="majorHAnsi" w:hAnsiTheme="majorHAnsi"/>
          <w:b/>
          <w:spacing w:val="3"/>
          <w:sz w:val="22"/>
          <w:szCs w:val="22"/>
        </w:rPr>
        <w:t>O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F</w:t>
      </w:r>
      <w:r w:rsidRPr="00205C44">
        <w:rPr>
          <w:rFonts w:asciiTheme="majorHAnsi" w:hAnsiTheme="majorHAnsi"/>
          <w:b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L</w:t>
      </w:r>
      <w:r w:rsidRPr="00205C44">
        <w:rPr>
          <w:rFonts w:asciiTheme="majorHAnsi" w:hAnsiTheme="majorHAnsi"/>
          <w:b/>
          <w:sz w:val="22"/>
          <w:szCs w:val="22"/>
        </w:rPr>
        <w:t>E</w:t>
      </w:r>
    </w:p>
    <w:p w14:paraId="0FCBA9F4" w14:textId="77777777" w:rsidR="000674EE" w:rsidRPr="00205C44" w:rsidRDefault="00D905F0">
      <w:pPr>
        <w:spacing w:before="6"/>
        <w:ind w:left="879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205C44">
        <w:rPr>
          <w:rFonts w:asciiTheme="majorHAnsi" w:eastAsia="Verdana" w:hAnsiTheme="majorHAnsi" w:cs="Verdana"/>
          <w:spacing w:val="-2"/>
          <w:w w:val="84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sz w:val="22"/>
          <w:szCs w:val="22"/>
        </w:rPr>
        <w:t>S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ong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c</w:t>
      </w:r>
      <w:r w:rsidRPr="00205C44">
        <w:rPr>
          <w:rFonts w:asciiTheme="majorHAnsi" w:hAnsiTheme="majorHAnsi"/>
          <w:sz w:val="22"/>
          <w:szCs w:val="22"/>
        </w:rPr>
        <w:t>om</w:t>
      </w:r>
      <w:r w:rsidRPr="00205C44">
        <w:rPr>
          <w:rFonts w:asciiTheme="majorHAnsi" w:hAnsiTheme="majorHAnsi"/>
          <w:spacing w:val="-2"/>
          <w:sz w:val="22"/>
          <w:szCs w:val="22"/>
        </w:rPr>
        <w:t>m</w:t>
      </w:r>
      <w:r w:rsidRPr="00205C44">
        <w:rPr>
          <w:rFonts w:asciiTheme="majorHAnsi" w:hAnsiTheme="majorHAnsi"/>
          <w:sz w:val="22"/>
          <w:szCs w:val="22"/>
        </w:rPr>
        <w:t>i</w:t>
      </w:r>
      <w:r w:rsidRPr="00205C44">
        <w:rPr>
          <w:rFonts w:asciiTheme="majorHAnsi" w:hAnsiTheme="majorHAnsi"/>
          <w:spacing w:val="3"/>
          <w:sz w:val="22"/>
          <w:szCs w:val="22"/>
        </w:rPr>
        <w:t>t</w:t>
      </w:r>
      <w:r w:rsidRPr="00205C44">
        <w:rPr>
          <w:rFonts w:asciiTheme="majorHAnsi" w:hAnsiTheme="majorHAnsi"/>
          <w:spacing w:val="-2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nt</w:t>
      </w:r>
      <w:r w:rsidRPr="00205C44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to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o</w:t>
      </w:r>
      <w:r w:rsidRPr="00205C44">
        <w:rPr>
          <w:rFonts w:asciiTheme="majorHAnsi" w:hAnsiTheme="majorHAnsi"/>
          <w:spacing w:val="-2"/>
          <w:sz w:val="22"/>
          <w:szCs w:val="22"/>
        </w:rPr>
        <w:t>m</w:t>
      </w:r>
      <w:r w:rsidRPr="00205C44">
        <w:rPr>
          <w:rFonts w:asciiTheme="majorHAnsi" w:hAnsiTheme="majorHAnsi"/>
          <w:sz w:val="22"/>
          <w:szCs w:val="22"/>
        </w:rPr>
        <w:t>oting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2"/>
          <w:sz w:val="22"/>
          <w:szCs w:val="22"/>
        </w:rPr>
        <w:t>w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lln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ss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sz w:val="22"/>
          <w:szCs w:val="22"/>
        </w:rPr>
        <w:t>re</w:t>
      </w:r>
      <w:r w:rsidRPr="00205C44">
        <w:rPr>
          <w:rFonts w:asciiTheme="majorHAnsi" w:hAnsiTheme="majorHAnsi"/>
          <w:sz w:val="22"/>
          <w:szCs w:val="22"/>
        </w:rPr>
        <w:t>v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nti</w:t>
      </w:r>
      <w:r w:rsidRPr="00205C44">
        <w:rPr>
          <w:rFonts w:asciiTheme="majorHAnsi" w:hAnsiTheme="majorHAnsi"/>
          <w:spacing w:val="2"/>
          <w:sz w:val="22"/>
          <w:szCs w:val="22"/>
        </w:rPr>
        <w:t>n</w:t>
      </w:r>
      <w:r w:rsidRPr="00205C44">
        <w:rPr>
          <w:rFonts w:asciiTheme="majorHAnsi" w:hAnsiTheme="majorHAnsi"/>
          <w:sz w:val="22"/>
          <w:szCs w:val="22"/>
        </w:rPr>
        <w:t>g</w:t>
      </w:r>
      <w:r w:rsidRPr="00205C44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dis</w:t>
      </w:r>
      <w:r w:rsidRPr="00205C44">
        <w:rPr>
          <w:rFonts w:asciiTheme="majorHAnsi" w:hAnsiTheme="majorHAnsi"/>
          <w:spacing w:val="-1"/>
          <w:sz w:val="22"/>
          <w:szCs w:val="22"/>
        </w:rPr>
        <w:t>ea</w:t>
      </w:r>
      <w:r w:rsidRPr="00205C44">
        <w:rPr>
          <w:rFonts w:asciiTheme="majorHAnsi" w:hAnsiTheme="majorHAnsi"/>
          <w:sz w:val="22"/>
          <w:szCs w:val="22"/>
        </w:rPr>
        <w:t>se</w:t>
      </w:r>
    </w:p>
    <w:p w14:paraId="1343AC6B" w14:textId="77777777" w:rsidR="000674EE" w:rsidRPr="00205C44" w:rsidRDefault="00D905F0">
      <w:pPr>
        <w:spacing w:line="280" w:lineRule="exact"/>
        <w:ind w:left="879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205C44">
        <w:rPr>
          <w:rFonts w:asciiTheme="majorHAnsi" w:eastAsia="Verdana" w:hAnsiTheme="majorHAnsi" w:cs="Verdana"/>
          <w:spacing w:val="-2"/>
          <w:w w:val="84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D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di</w:t>
      </w:r>
      <w:r w:rsidRPr="00205C44">
        <w:rPr>
          <w:rFonts w:asciiTheme="majorHAnsi" w:hAnsiTheme="majorHAnsi"/>
          <w:spacing w:val="-1"/>
          <w:sz w:val="22"/>
          <w:szCs w:val="22"/>
        </w:rPr>
        <w:t>ca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d,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spacing w:val="-1"/>
          <w:sz w:val="22"/>
          <w:szCs w:val="22"/>
        </w:rPr>
        <w:t>fe</w:t>
      </w:r>
      <w:r w:rsidRPr="00205C44">
        <w:rPr>
          <w:rFonts w:asciiTheme="majorHAnsi" w:hAnsiTheme="majorHAnsi"/>
          <w:sz w:val="22"/>
          <w:szCs w:val="22"/>
        </w:rPr>
        <w:t>ssion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l</w:t>
      </w:r>
      <w:r w:rsidRPr="00205C4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ttitud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;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2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tu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e</w:t>
      </w:r>
      <w:r w:rsidRPr="00205C4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will</w:t>
      </w:r>
      <w:r w:rsidRPr="00205C44">
        <w:rPr>
          <w:rFonts w:asciiTheme="majorHAnsi" w:hAnsiTheme="majorHAnsi"/>
          <w:spacing w:val="-2"/>
          <w:sz w:val="22"/>
          <w:szCs w:val="22"/>
        </w:rPr>
        <w:t>i</w:t>
      </w:r>
      <w:r w:rsidRPr="00205C44">
        <w:rPr>
          <w:rFonts w:asciiTheme="majorHAnsi" w:hAnsiTheme="majorHAnsi"/>
          <w:sz w:val="22"/>
          <w:szCs w:val="22"/>
        </w:rPr>
        <w:t>ng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to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w</w:t>
      </w:r>
      <w:r w:rsidRPr="00205C44">
        <w:rPr>
          <w:rFonts w:asciiTheme="majorHAnsi" w:hAnsiTheme="majorHAnsi"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spacing w:val="-1"/>
          <w:sz w:val="22"/>
          <w:szCs w:val="22"/>
        </w:rPr>
        <w:t>rk</w:t>
      </w:r>
    </w:p>
    <w:p w14:paraId="263A2FE2" w14:textId="77777777" w:rsidR="000674EE" w:rsidRPr="00205C44" w:rsidRDefault="00D905F0">
      <w:pPr>
        <w:spacing w:before="2"/>
        <w:ind w:left="879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w w:val="84"/>
          <w:sz w:val="22"/>
          <w:szCs w:val="22"/>
        </w:rPr>
        <w:t>•</w:t>
      </w:r>
      <w:r w:rsidRPr="00205C44">
        <w:rPr>
          <w:rFonts w:asciiTheme="majorHAnsi" w:eastAsia="Verdana" w:hAnsiTheme="majorHAnsi" w:cs="Verdana"/>
          <w:spacing w:val="-2"/>
          <w:w w:val="84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E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pacing w:val="5"/>
          <w:sz w:val="22"/>
          <w:szCs w:val="22"/>
        </w:rPr>
        <w:t>s</w:t>
      </w:r>
      <w:r w:rsidRPr="00205C44">
        <w:rPr>
          <w:rFonts w:asciiTheme="majorHAnsi" w:hAnsiTheme="majorHAnsi"/>
          <w:sz w:val="22"/>
          <w:szCs w:val="22"/>
        </w:rPr>
        <w:t>y</w:t>
      </w:r>
      <w:r w:rsidRPr="00205C44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to wo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k with;</w:t>
      </w:r>
      <w:r w:rsidRPr="00205C4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a</w:t>
      </w:r>
      <w:r w:rsidRPr="00205C44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205C44">
        <w:rPr>
          <w:rFonts w:asciiTheme="majorHAnsi" w:hAnsiTheme="majorHAnsi"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sz w:val="22"/>
          <w:szCs w:val="22"/>
        </w:rPr>
        <w:t>op</w:t>
      </w:r>
      <w:r w:rsidRPr="00205C44">
        <w:rPr>
          <w:rFonts w:asciiTheme="majorHAnsi" w:hAnsiTheme="majorHAnsi"/>
          <w:spacing w:val="-1"/>
          <w:sz w:val="22"/>
          <w:szCs w:val="22"/>
        </w:rPr>
        <w:t>era</w:t>
      </w:r>
      <w:r w:rsidRPr="00205C44">
        <w:rPr>
          <w:rFonts w:asciiTheme="majorHAnsi" w:hAnsiTheme="majorHAnsi"/>
          <w:sz w:val="22"/>
          <w:szCs w:val="22"/>
        </w:rPr>
        <w:t>tive</w:t>
      </w:r>
      <w:r w:rsidRPr="00205C4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suppo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tive</w:t>
      </w:r>
      <w:r w:rsidRPr="00205C4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c</w:t>
      </w:r>
      <w:r w:rsidRPr="00205C44">
        <w:rPr>
          <w:rFonts w:asciiTheme="majorHAnsi" w:hAnsiTheme="majorHAnsi"/>
          <w:sz w:val="22"/>
          <w:szCs w:val="22"/>
        </w:rPr>
        <w:t>oll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pacing w:val="1"/>
          <w:sz w:val="22"/>
          <w:szCs w:val="22"/>
        </w:rPr>
        <w:t>a</w:t>
      </w:r>
      <w:r w:rsidRPr="00205C44">
        <w:rPr>
          <w:rFonts w:asciiTheme="majorHAnsi" w:hAnsiTheme="majorHAnsi"/>
          <w:spacing w:val="-2"/>
          <w:sz w:val="22"/>
          <w:szCs w:val="22"/>
        </w:rPr>
        <w:t>g</w:t>
      </w:r>
      <w:r w:rsidRPr="00205C44">
        <w:rPr>
          <w:rFonts w:asciiTheme="majorHAnsi" w:hAnsiTheme="majorHAnsi"/>
          <w:sz w:val="22"/>
          <w:szCs w:val="22"/>
        </w:rPr>
        <w:t>ue</w:t>
      </w:r>
    </w:p>
    <w:p w14:paraId="214BAE9F" w14:textId="77777777" w:rsidR="000674EE" w:rsidRPr="00205C44" w:rsidRDefault="00D905F0">
      <w:pPr>
        <w:spacing w:line="280" w:lineRule="exact"/>
        <w:ind w:left="879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w w:val="84"/>
          <w:position w:val="-1"/>
          <w:sz w:val="22"/>
          <w:szCs w:val="22"/>
        </w:rPr>
        <w:t>•</w:t>
      </w:r>
      <w:r w:rsidRPr="00205C44">
        <w:rPr>
          <w:rFonts w:asciiTheme="majorHAnsi" w:eastAsia="Verdana" w:hAnsiTheme="majorHAnsi" w:cs="Verdana"/>
          <w:spacing w:val="-10"/>
          <w:w w:val="84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li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ve</w:t>
      </w:r>
      <w:r w:rsidRPr="00205C4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st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position w:val="-1"/>
          <w:sz w:val="22"/>
          <w:szCs w:val="22"/>
        </w:rPr>
        <w:t>o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l</w:t>
      </w:r>
      <w:r w:rsidRPr="00205C44">
        <w:rPr>
          <w:rFonts w:asciiTheme="majorHAnsi" w:hAnsiTheme="majorHAnsi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spacing w:val="-1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th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v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4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position w:val="-1"/>
          <w:sz w:val="22"/>
          <w:szCs w:val="22"/>
        </w:rPr>
        <w:t>one</w:t>
      </w:r>
      <w:r w:rsidRPr="00205C44">
        <w:rPr>
          <w:rFonts w:asciiTheme="majorHAnsi" w:hAnsiTheme="majorHAnsi"/>
          <w:spacing w:val="-11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h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s pot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nti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l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to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reac</w:t>
      </w:r>
      <w:r w:rsidRPr="00205C44">
        <w:rPr>
          <w:rFonts w:asciiTheme="majorHAnsi" w:hAnsiTheme="majorHAnsi"/>
          <w:position w:val="-1"/>
          <w:sz w:val="22"/>
          <w:szCs w:val="22"/>
        </w:rPr>
        <w:t>h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opti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l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itn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ss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l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v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el</w:t>
      </w:r>
    </w:p>
    <w:p w14:paraId="6F76C21B" w14:textId="77777777" w:rsidR="000674EE" w:rsidRPr="00205C44" w:rsidRDefault="000674EE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3A01766D" w14:textId="77777777" w:rsidR="000674EE" w:rsidRPr="00205C44" w:rsidRDefault="00D905F0" w:rsidP="00205C44">
      <w:pPr>
        <w:ind w:right="3962" w:firstLine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b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DUCA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T</w:t>
      </w:r>
      <w:r w:rsidRPr="00205C44">
        <w:rPr>
          <w:rFonts w:asciiTheme="majorHAnsi" w:hAnsiTheme="majorHAnsi"/>
          <w:b/>
          <w:sz w:val="22"/>
          <w:szCs w:val="22"/>
        </w:rPr>
        <w:t>ION</w:t>
      </w:r>
    </w:p>
    <w:p w14:paraId="65290DBC" w14:textId="77777777" w:rsidR="000674EE" w:rsidRPr="00205C44" w:rsidRDefault="00D905F0">
      <w:pPr>
        <w:ind w:left="548" w:right="2927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b/>
          <w:spacing w:val="1"/>
          <w:sz w:val="22"/>
          <w:szCs w:val="22"/>
        </w:rPr>
        <w:t>B</w:t>
      </w:r>
      <w:r w:rsidRPr="00205C44">
        <w:rPr>
          <w:rFonts w:asciiTheme="majorHAnsi" w:hAnsiTheme="majorHAnsi"/>
          <w:b/>
          <w:sz w:val="22"/>
          <w:szCs w:val="22"/>
        </w:rPr>
        <w:t>a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h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lor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z w:val="22"/>
          <w:szCs w:val="22"/>
        </w:rPr>
        <w:t>of</w:t>
      </w:r>
      <w:r w:rsidRPr="00205C44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S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205C44">
        <w:rPr>
          <w:rFonts w:asciiTheme="majorHAnsi" w:hAnsiTheme="majorHAnsi"/>
          <w:b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ce</w:t>
      </w:r>
      <w:r w:rsidRPr="00205C44">
        <w:rPr>
          <w:rFonts w:asciiTheme="majorHAnsi" w:hAnsiTheme="majorHAnsi"/>
          <w:sz w:val="22"/>
          <w:szCs w:val="22"/>
        </w:rPr>
        <w:t xml:space="preserve">, </w:t>
      </w:r>
      <w:r w:rsidRPr="00205C44">
        <w:rPr>
          <w:rFonts w:asciiTheme="majorHAnsi" w:hAnsiTheme="majorHAnsi"/>
          <w:b/>
          <w:sz w:val="22"/>
          <w:szCs w:val="22"/>
        </w:rPr>
        <w:t>Co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p</w:t>
      </w:r>
      <w:r w:rsidRPr="00205C44">
        <w:rPr>
          <w:rFonts w:asciiTheme="majorHAnsi" w:hAnsiTheme="majorHAnsi"/>
          <w:b/>
          <w:sz w:val="22"/>
          <w:szCs w:val="22"/>
        </w:rPr>
        <w:t>o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b/>
          <w:sz w:val="22"/>
          <w:szCs w:val="22"/>
        </w:rPr>
        <w:t>a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205C44">
        <w:rPr>
          <w:rFonts w:asciiTheme="majorHAnsi" w:hAnsiTheme="majorHAnsi"/>
          <w:b/>
          <w:sz w:val="22"/>
          <w:szCs w:val="22"/>
        </w:rPr>
        <w:t>e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z w:val="22"/>
          <w:szCs w:val="22"/>
        </w:rPr>
        <w:t>a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>d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z w:val="22"/>
          <w:szCs w:val="22"/>
        </w:rPr>
        <w:t>Co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un</w:t>
      </w:r>
      <w:r w:rsidRPr="00205C44">
        <w:rPr>
          <w:rFonts w:asciiTheme="majorHAnsi" w:hAnsiTheme="majorHAnsi"/>
          <w:b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2"/>
          <w:sz w:val="22"/>
          <w:szCs w:val="22"/>
        </w:rPr>
        <w:t>t</w:t>
      </w:r>
      <w:r w:rsidRPr="00205C44">
        <w:rPr>
          <w:rFonts w:asciiTheme="majorHAnsi" w:hAnsiTheme="majorHAnsi"/>
          <w:b/>
          <w:sz w:val="22"/>
          <w:szCs w:val="22"/>
        </w:rPr>
        <w:t>y H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al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205C44">
        <w:rPr>
          <w:rFonts w:asciiTheme="majorHAnsi" w:hAnsiTheme="majorHAnsi"/>
          <w:b/>
          <w:sz w:val="22"/>
          <w:szCs w:val="22"/>
        </w:rPr>
        <w:t>h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P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b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205C44">
        <w:rPr>
          <w:rFonts w:asciiTheme="majorHAnsi" w:hAnsiTheme="majorHAnsi"/>
          <w:b/>
          <w:sz w:val="22"/>
          <w:szCs w:val="22"/>
        </w:rPr>
        <w:t>io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sz w:val="22"/>
          <w:szCs w:val="22"/>
        </w:rPr>
        <w:t>, Univ</w:t>
      </w:r>
      <w:r w:rsidRPr="00205C44">
        <w:rPr>
          <w:rFonts w:asciiTheme="majorHAnsi" w:hAnsiTheme="majorHAnsi"/>
          <w:spacing w:val="-1"/>
          <w:sz w:val="22"/>
          <w:szCs w:val="22"/>
        </w:rPr>
        <w:t>er</w:t>
      </w:r>
      <w:r w:rsidRPr="00205C44">
        <w:rPr>
          <w:rFonts w:asciiTheme="majorHAnsi" w:hAnsiTheme="majorHAnsi"/>
          <w:sz w:val="22"/>
          <w:szCs w:val="22"/>
        </w:rPr>
        <w:t>si</w:t>
      </w:r>
      <w:r w:rsidRPr="00205C44">
        <w:rPr>
          <w:rFonts w:asciiTheme="majorHAnsi" w:hAnsiTheme="majorHAnsi"/>
          <w:spacing w:val="3"/>
          <w:sz w:val="22"/>
          <w:szCs w:val="22"/>
        </w:rPr>
        <w:t>t</w:t>
      </w:r>
      <w:r w:rsidRPr="00205C44">
        <w:rPr>
          <w:rFonts w:asciiTheme="majorHAnsi" w:hAnsiTheme="majorHAnsi"/>
          <w:sz w:val="22"/>
          <w:szCs w:val="22"/>
        </w:rPr>
        <w:t>y</w:t>
      </w:r>
      <w:r w:rsidRPr="00205C44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of</w:t>
      </w:r>
      <w:r w:rsidRPr="00205C44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205C44">
        <w:rPr>
          <w:rFonts w:asciiTheme="majorHAnsi" w:hAnsiTheme="majorHAnsi"/>
          <w:sz w:val="22"/>
          <w:szCs w:val="22"/>
        </w:rPr>
        <w:t>is</w:t>
      </w:r>
      <w:r w:rsidRPr="00205C44">
        <w:rPr>
          <w:rFonts w:asciiTheme="majorHAnsi" w:hAnsiTheme="majorHAnsi"/>
          <w:spacing w:val="-1"/>
          <w:sz w:val="22"/>
          <w:szCs w:val="22"/>
        </w:rPr>
        <w:t>c</w:t>
      </w:r>
      <w:r w:rsidRPr="00205C44">
        <w:rPr>
          <w:rFonts w:asciiTheme="majorHAnsi" w:hAnsiTheme="majorHAnsi"/>
          <w:sz w:val="22"/>
          <w:szCs w:val="22"/>
        </w:rPr>
        <w:t>onsin</w:t>
      </w:r>
      <w:r w:rsidRPr="00205C44">
        <w:rPr>
          <w:rFonts w:asciiTheme="majorHAnsi" w:hAnsiTheme="majorHAnsi"/>
          <w:spacing w:val="2"/>
          <w:sz w:val="22"/>
          <w:szCs w:val="22"/>
        </w:rPr>
        <w:t>-</w:t>
      </w:r>
      <w:r w:rsidRPr="00205C44">
        <w:rPr>
          <w:rFonts w:asciiTheme="majorHAnsi" w:hAnsiTheme="majorHAnsi"/>
          <w:spacing w:val="1"/>
          <w:sz w:val="22"/>
          <w:szCs w:val="22"/>
        </w:rPr>
        <w:t>S</w:t>
      </w:r>
      <w:r w:rsidRPr="00205C44">
        <w:rPr>
          <w:rFonts w:asciiTheme="majorHAnsi" w:hAnsiTheme="majorHAnsi"/>
          <w:sz w:val="22"/>
          <w:szCs w:val="22"/>
        </w:rPr>
        <w:t>up</w:t>
      </w:r>
      <w:r w:rsidRPr="00205C44">
        <w:rPr>
          <w:rFonts w:asciiTheme="majorHAnsi" w:hAnsiTheme="majorHAnsi"/>
          <w:spacing w:val="-1"/>
          <w:sz w:val="22"/>
          <w:szCs w:val="22"/>
        </w:rPr>
        <w:t>er</w:t>
      </w:r>
      <w:r w:rsidRPr="00205C44">
        <w:rPr>
          <w:rFonts w:asciiTheme="majorHAnsi" w:hAnsiTheme="majorHAnsi"/>
          <w:sz w:val="22"/>
          <w:szCs w:val="22"/>
        </w:rPr>
        <w:t>io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,</w:t>
      </w:r>
      <w:r w:rsidRPr="00205C44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D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pacing w:val="1"/>
          <w:sz w:val="22"/>
          <w:szCs w:val="22"/>
        </w:rPr>
        <w:t>c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pacing w:val="-2"/>
          <w:sz w:val="22"/>
          <w:szCs w:val="22"/>
        </w:rPr>
        <w:t>m</w:t>
      </w:r>
      <w:r w:rsidRPr="00205C44">
        <w:rPr>
          <w:rFonts w:asciiTheme="majorHAnsi" w:hAnsiTheme="majorHAnsi"/>
          <w:sz w:val="22"/>
          <w:szCs w:val="22"/>
        </w:rPr>
        <w:t>b</w:t>
      </w:r>
      <w:r w:rsidRPr="00205C44">
        <w:rPr>
          <w:rFonts w:asciiTheme="majorHAnsi" w:hAnsiTheme="majorHAnsi"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r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2013</w:t>
      </w:r>
    </w:p>
    <w:p w14:paraId="7300D2D7" w14:textId="77777777" w:rsidR="000674EE" w:rsidRPr="00205C44" w:rsidRDefault="000674EE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1A57161" w14:textId="77777777" w:rsidR="000674EE" w:rsidRPr="00205C44" w:rsidRDefault="00D905F0" w:rsidP="00205C44">
      <w:pPr>
        <w:ind w:right="3631" w:firstLine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b/>
          <w:sz w:val="22"/>
          <w:szCs w:val="22"/>
        </w:rPr>
        <w:t>C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R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T</w:t>
      </w:r>
      <w:r w:rsidRPr="00205C44">
        <w:rPr>
          <w:rFonts w:asciiTheme="majorHAnsi" w:hAnsiTheme="majorHAnsi"/>
          <w:b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F</w:t>
      </w:r>
      <w:r w:rsidRPr="00205C44">
        <w:rPr>
          <w:rFonts w:asciiTheme="majorHAnsi" w:hAnsiTheme="majorHAnsi"/>
          <w:b/>
          <w:sz w:val="22"/>
          <w:szCs w:val="22"/>
        </w:rPr>
        <w:t>ICA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T</w:t>
      </w:r>
      <w:r w:rsidRPr="00205C44">
        <w:rPr>
          <w:rFonts w:asciiTheme="majorHAnsi" w:hAnsiTheme="majorHAnsi"/>
          <w:b/>
          <w:sz w:val="22"/>
          <w:szCs w:val="22"/>
        </w:rPr>
        <w:t>IONS</w:t>
      </w:r>
    </w:p>
    <w:p w14:paraId="42FB3FAC" w14:textId="77777777" w:rsidR="000674EE" w:rsidRPr="00205C44" w:rsidRDefault="00D905F0">
      <w:pPr>
        <w:spacing w:before="5"/>
        <w:ind w:left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spacing w:val="1"/>
          <w:sz w:val="22"/>
          <w:szCs w:val="22"/>
        </w:rPr>
        <w:t>CP</w:t>
      </w:r>
      <w:r w:rsidRPr="00205C44">
        <w:rPr>
          <w:rFonts w:asciiTheme="majorHAnsi" w:hAnsiTheme="majorHAnsi"/>
          <w:sz w:val="22"/>
          <w:szCs w:val="22"/>
        </w:rPr>
        <w:t>R</w:t>
      </w:r>
      <w:r w:rsidRPr="00205C4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cer</w:t>
      </w:r>
      <w:r w:rsidRPr="00205C44">
        <w:rPr>
          <w:rFonts w:asciiTheme="majorHAnsi" w:hAnsiTheme="majorHAnsi"/>
          <w:sz w:val="22"/>
          <w:szCs w:val="22"/>
        </w:rPr>
        <w:t>ti</w:t>
      </w:r>
      <w:r w:rsidRPr="00205C44">
        <w:rPr>
          <w:rFonts w:asciiTheme="majorHAnsi" w:hAnsiTheme="majorHAnsi"/>
          <w:spacing w:val="-1"/>
          <w:sz w:val="22"/>
          <w:szCs w:val="22"/>
        </w:rPr>
        <w:t>f</w:t>
      </w:r>
      <w:r w:rsidRPr="00205C44">
        <w:rPr>
          <w:rFonts w:asciiTheme="majorHAnsi" w:hAnsiTheme="majorHAnsi"/>
          <w:sz w:val="22"/>
          <w:szCs w:val="22"/>
        </w:rPr>
        <w:t>i</w:t>
      </w:r>
      <w:r w:rsidRPr="00205C44">
        <w:rPr>
          <w:rFonts w:asciiTheme="majorHAnsi" w:hAnsiTheme="majorHAnsi"/>
          <w:spacing w:val="-1"/>
          <w:sz w:val="22"/>
          <w:szCs w:val="22"/>
        </w:rPr>
        <w:t>ca</w:t>
      </w:r>
      <w:r w:rsidRPr="00205C44">
        <w:rPr>
          <w:rFonts w:asciiTheme="majorHAnsi" w:hAnsiTheme="majorHAnsi"/>
          <w:sz w:val="22"/>
          <w:szCs w:val="22"/>
        </w:rPr>
        <w:t>tion th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 xml:space="preserve">ough </w:t>
      </w:r>
      <w:r w:rsidRPr="00205C44">
        <w:rPr>
          <w:rFonts w:asciiTheme="majorHAnsi" w:hAnsiTheme="majorHAnsi"/>
          <w:spacing w:val="1"/>
          <w:sz w:val="22"/>
          <w:szCs w:val="22"/>
        </w:rPr>
        <w:t>S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pt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mb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2014;</w:t>
      </w:r>
      <w:r w:rsidRPr="00205C4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5"/>
          <w:sz w:val="22"/>
          <w:szCs w:val="22"/>
        </w:rPr>
        <w:t>L</w:t>
      </w:r>
      <w:r w:rsidRPr="00205C44">
        <w:rPr>
          <w:rFonts w:asciiTheme="majorHAnsi" w:hAnsiTheme="majorHAnsi"/>
          <w:spacing w:val="3"/>
          <w:sz w:val="22"/>
          <w:szCs w:val="22"/>
        </w:rPr>
        <w:t>i</w:t>
      </w:r>
      <w:r w:rsidRPr="00205C44">
        <w:rPr>
          <w:rFonts w:asciiTheme="majorHAnsi" w:hAnsiTheme="majorHAnsi"/>
          <w:spacing w:val="-1"/>
          <w:sz w:val="22"/>
          <w:szCs w:val="22"/>
        </w:rPr>
        <w:t>f</w:t>
      </w:r>
      <w:r w:rsidRPr="00205C44">
        <w:rPr>
          <w:rFonts w:asciiTheme="majorHAnsi" w:hAnsiTheme="majorHAnsi"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gu</w:t>
      </w:r>
      <w:r w:rsidRPr="00205C44">
        <w:rPr>
          <w:rFonts w:asciiTheme="majorHAnsi" w:hAnsiTheme="majorHAnsi"/>
          <w:spacing w:val="-1"/>
          <w:sz w:val="22"/>
          <w:szCs w:val="22"/>
        </w:rPr>
        <w:t>ar</w:t>
      </w:r>
      <w:r w:rsidRPr="00205C44">
        <w:rPr>
          <w:rFonts w:asciiTheme="majorHAnsi" w:hAnsiTheme="majorHAnsi"/>
          <w:sz w:val="22"/>
          <w:szCs w:val="22"/>
        </w:rPr>
        <w:t>d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sz w:val="22"/>
          <w:szCs w:val="22"/>
        </w:rPr>
        <w:t>C</w:t>
      </w:r>
      <w:r w:rsidRPr="00205C44">
        <w:rPr>
          <w:rFonts w:asciiTheme="majorHAnsi" w:hAnsiTheme="majorHAnsi"/>
          <w:spacing w:val="-1"/>
          <w:sz w:val="22"/>
          <w:szCs w:val="22"/>
        </w:rPr>
        <w:t>er</w:t>
      </w:r>
      <w:r w:rsidRPr="00205C44">
        <w:rPr>
          <w:rFonts w:asciiTheme="majorHAnsi" w:hAnsiTheme="majorHAnsi"/>
          <w:sz w:val="22"/>
          <w:szCs w:val="22"/>
        </w:rPr>
        <w:t>ti</w:t>
      </w:r>
      <w:r w:rsidRPr="00205C44">
        <w:rPr>
          <w:rFonts w:asciiTheme="majorHAnsi" w:hAnsiTheme="majorHAnsi"/>
          <w:spacing w:val="-1"/>
          <w:sz w:val="22"/>
          <w:szCs w:val="22"/>
        </w:rPr>
        <w:t>f</w:t>
      </w:r>
      <w:r w:rsidRPr="00205C44">
        <w:rPr>
          <w:rFonts w:asciiTheme="majorHAnsi" w:hAnsiTheme="majorHAnsi"/>
          <w:sz w:val="22"/>
          <w:szCs w:val="22"/>
        </w:rPr>
        <w:t>i</w:t>
      </w:r>
      <w:r w:rsidRPr="00205C44">
        <w:rPr>
          <w:rFonts w:asciiTheme="majorHAnsi" w:hAnsiTheme="majorHAnsi"/>
          <w:spacing w:val="1"/>
          <w:sz w:val="22"/>
          <w:szCs w:val="22"/>
        </w:rPr>
        <w:t>c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tion th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ough M</w:t>
      </w:r>
      <w:r w:rsidRPr="00205C44">
        <w:rPr>
          <w:rFonts w:asciiTheme="majorHAnsi" w:hAnsiTheme="majorHAnsi"/>
          <w:spacing w:val="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y</w:t>
      </w:r>
      <w:r w:rsidRPr="00205C4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2013;</w:t>
      </w:r>
      <w:r w:rsidRPr="00205C44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G</w:t>
      </w:r>
      <w:r w:rsidRPr="00205C44">
        <w:rPr>
          <w:rFonts w:asciiTheme="majorHAnsi" w:hAnsiTheme="majorHAnsi"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ontology</w:t>
      </w:r>
    </w:p>
    <w:p w14:paraId="3BC6947C" w14:textId="77777777" w:rsidR="000674EE" w:rsidRPr="00205C44" w:rsidRDefault="00D905F0">
      <w:pPr>
        <w:spacing w:line="260" w:lineRule="exact"/>
        <w:ind w:left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er</w:t>
      </w:r>
      <w:r w:rsidRPr="00205C44">
        <w:rPr>
          <w:rFonts w:asciiTheme="majorHAnsi" w:hAnsiTheme="majorHAnsi"/>
          <w:position w:val="-1"/>
          <w:sz w:val="22"/>
          <w:szCs w:val="22"/>
        </w:rPr>
        <w:t>ti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ca</w:t>
      </w:r>
      <w:r w:rsidRPr="00205C44">
        <w:rPr>
          <w:rFonts w:asciiTheme="majorHAnsi" w:hAnsiTheme="majorHAnsi"/>
          <w:position w:val="-1"/>
          <w:sz w:val="22"/>
          <w:szCs w:val="22"/>
        </w:rPr>
        <w:t>tion</w:t>
      </w:r>
    </w:p>
    <w:p w14:paraId="4C3B26AC" w14:textId="77777777" w:rsidR="000674EE" w:rsidRPr="00205C44" w:rsidRDefault="000674EE">
      <w:pPr>
        <w:spacing w:before="8" w:line="220" w:lineRule="exact"/>
        <w:rPr>
          <w:rFonts w:asciiTheme="majorHAnsi" w:hAnsiTheme="majorHAnsi"/>
          <w:sz w:val="22"/>
          <w:szCs w:val="22"/>
        </w:rPr>
        <w:sectPr w:rsidR="000674EE" w:rsidRPr="00205C44">
          <w:type w:val="continuous"/>
          <w:pgSz w:w="12240" w:h="15840"/>
          <w:pgMar w:top="940" w:right="1380" w:bottom="280" w:left="460" w:header="720" w:footer="720" w:gutter="0"/>
          <w:cols w:space="720"/>
        </w:sectPr>
      </w:pPr>
    </w:p>
    <w:p w14:paraId="14477538" w14:textId="77777777" w:rsidR="000674EE" w:rsidRPr="00205C44" w:rsidRDefault="000674EE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1468ABEE" w14:textId="77777777" w:rsidR="000674EE" w:rsidRPr="00205C44" w:rsidRDefault="000674E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783817" w14:textId="77777777" w:rsidR="00205C44" w:rsidRDefault="00D905F0" w:rsidP="00205C44">
      <w:pPr>
        <w:spacing w:line="260" w:lineRule="exact"/>
        <w:ind w:left="548" w:right="-56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b/>
          <w:spacing w:val="-3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b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-1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b/>
          <w:spacing w:val="1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b/>
          <w:position w:val="-1"/>
          <w:sz w:val="22"/>
          <w:szCs w:val="22"/>
        </w:rPr>
        <w:t xml:space="preserve">ss </w:t>
      </w:r>
      <w:r w:rsidRPr="00205C44">
        <w:rPr>
          <w:rFonts w:asciiTheme="majorHAnsi" w:hAnsiTheme="majorHAnsi"/>
          <w:b/>
          <w:spacing w:val="1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b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b/>
          <w:spacing w:val="-1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b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1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b/>
          <w:position w:val="-1"/>
          <w:sz w:val="22"/>
          <w:szCs w:val="22"/>
        </w:rPr>
        <w:t>g</w:t>
      </w:r>
    </w:p>
    <w:p w14:paraId="0B990DE1" w14:textId="0F3FFA76" w:rsidR="000674EE" w:rsidRPr="00205C44" w:rsidRDefault="00D905F0" w:rsidP="00205C44">
      <w:pPr>
        <w:spacing w:line="260" w:lineRule="exact"/>
        <w:ind w:left="548" w:right="-56"/>
        <w:rPr>
          <w:rFonts w:asciiTheme="majorHAnsi" w:hAnsiTheme="majorHAnsi"/>
          <w:sz w:val="22"/>
          <w:szCs w:val="22"/>
        </w:rPr>
        <w:sectPr w:rsidR="000674EE" w:rsidRPr="00205C44">
          <w:type w:val="continuous"/>
          <w:pgSz w:w="12240" w:h="15840"/>
          <w:pgMar w:top="940" w:right="1380" w:bottom="280" w:left="460" w:header="720" w:footer="720" w:gutter="0"/>
          <w:cols w:num="2" w:space="720" w:equalWidth="0">
            <w:col w:w="2087" w:space="1336"/>
            <w:col w:w="6977"/>
          </w:cols>
        </w:sectPr>
      </w:pPr>
      <w:r w:rsidRPr="00205C44">
        <w:rPr>
          <w:rFonts w:asciiTheme="majorHAnsi" w:hAnsiTheme="majorHAnsi"/>
          <w:b/>
          <w:sz w:val="22"/>
          <w:szCs w:val="22"/>
        </w:rPr>
        <w:t>R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ELE</w:t>
      </w:r>
      <w:r w:rsidRPr="00205C44">
        <w:rPr>
          <w:rFonts w:asciiTheme="majorHAnsi" w:hAnsiTheme="majorHAnsi"/>
          <w:b/>
          <w:sz w:val="22"/>
          <w:szCs w:val="22"/>
        </w:rPr>
        <w:t>VANT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 xml:space="preserve"> E</w:t>
      </w:r>
      <w:r w:rsidRPr="00205C44">
        <w:rPr>
          <w:rFonts w:asciiTheme="majorHAnsi" w:hAnsiTheme="majorHAnsi"/>
          <w:b/>
          <w:spacing w:val="2"/>
          <w:sz w:val="22"/>
          <w:szCs w:val="22"/>
        </w:rPr>
        <w:t>X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P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R</w:t>
      </w:r>
      <w:r w:rsidRPr="00205C44">
        <w:rPr>
          <w:rFonts w:asciiTheme="majorHAnsi" w:hAnsiTheme="majorHAnsi"/>
          <w:b/>
          <w:spacing w:val="3"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NCE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z w:val="22"/>
          <w:szCs w:val="22"/>
        </w:rPr>
        <w:t xml:space="preserve">AND 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S</w:t>
      </w:r>
      <w:r w:rsidRPr="00205C44">
        <w:rPr>
          <w:rFonts w:asciiTheme="majorHAnsi" w:hAnsiTheme="majorHAnsi"/>
          <w:b/>
          <w:spacing w:val="-2"/>
          <w:sz w:val="22"/>
          <w:szCs w:val="22"/>
        </w:rPr>
        <w:t>K</w:t>
      </w:r>
      <w:r w:rsidRPr="00205C44">
        <w:rPr>
          <w:rFonts w:asciiTheme="majorHAnsi" w:hAnsiTheme="majorHAnsi"/>
          <w:b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LL</w:t>
      </w:r>
      <w:r w:rsidRPr="00205C44">
        <w:rPr>
          <w:rFonts w:asciiTheme="majorHAnsi" w:hAnsiTheme="majorHAnsi"/>
          <w:b/>
          <w:sz w:val="22"/>
          <w:szCs w:val="22"/>
        </w:rPr>
        <w:t>S</w:t>
      </w:r>
    </w:p>
    <w:p w14:paraId="09B62B69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Monito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blood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re</w:t>
      </w:r>
      <w:r w:rsidRPr="00205C44">
        <w:rPr>
          <w:rFonts w:asciiTheme="majorHAnsi" w:hAnsiTheme="majorHAnsi"/>
          <w:position w:val="-1"/>
          <w:sz w:val="22"/>
          <w:szCs w:val="22"/>
        </w:rPr>
        <w:t>ssu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s, h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ear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s,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skin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old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ea</w:t>
      </w:r>
      <w:r w:rsidRPr="00205C44">
        <w:rPr>
          <w:rFonts w:asciiTheme="majorHAnsi" w:hAnsiTheme="majorHAnsi"/>
          <w:position w:val="-1"/>
          <w:sz w:val="22"/>
          <w:szCs w:val="22"/>
        </w:rPr>
        <w:t>su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nts,</w:t>
      </w:r>
      <w:r w:rsidRPr="00205C44">
        <w:rPr>
          <w:rFonts w:asciiTheme="majorHAnsi" w:hAnsiTheme="majorHAnsi"/>
          <w:spacing w:val="-14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lung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ca</w:t>
      </w:r>
      <w:r w:rsidRPr="00205C44">
        <w:rPr>
          <w:rFonts w:asciiTheme="majorHAnsi" w:hAnsiTheme="majorHAnsi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ac</w:t>
      </w:r>
      <w:r w:rsidRPr="00205C44">
        <w:rPr>
          <w:rFonts w:asciiTheme="majorHAnsi" w:hAnsiTheme="majorHAnsi"/>
          <w:position w:val="-1"/>
          <w:sz w:val="22"/>
          <w:szCs w:val="22"/>
        </w:rPr>
        <w:t>iti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es</w:t>
      </w:r>
    </w:p>
    <w:p w14:paraId="2CAC173D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 xml:space="preserve"> a</w:t>
      </w:r>
      <w:r w:rsidRPr="00205C44">
        <w:rPr>
          <w:rFonts w:asciiTheme="majorHAnsi" w:hAnsiTheme="majorHAnsi"/>
          <w:position w:val="-1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post</w:t>
      </w:r>
      <w:r w:rsidRPr="00205C4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l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x</w:t>
      </w:r>
      <w:r w:rsidRPr="00205C44">
        <w:rPr>
          <w:rFonts w:asciiTheme="majorHAnsi" w:hAnsiTheme="majorHAnsi"/>
          <w:position w:val="-1"/>
          <w:sz w:val="22"/>
          <w:szCs w:val="22"/>
        </w:rPr>
        <w:t>ibili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spacing w:val="-1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on p</w:t>
      </w:r>
      <w:r w:rsidRPr="00205C44">
        <w:rPr>
          <w:rFonts w:asciiTheme="majorHAnsi" w:hAnsiTheme="majorHAnsi"/>
          <w:spacing w:val="5"/>
          <w:position w:val="-1"/>
          <w:sz w:val="22"/>
          <w:szCs w:val="22"/>
        </w:rPr>
        <w:t>h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ca</w:t>
      </w:r>
      <w:r w:rsidRPr="00205C44">
        <w:rPr>
          <w:rFonts w:asciiTheme="majorHAnsi" w:hAnsiTheme="majorHAnsi"/>
          <w:position w:val="-1"/>
          <w:sz w:val="22"/>
          <w:szCs w:val="22"/>
        </w:rPr>
        <w:t>l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du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tion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stud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nts</w:t>
      </w:r>
    </w:p>
    <w:p w14:paraId="61044C8F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Di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rec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w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lk/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position w:val="-1"/>
          <w:sz w:val="22"/>
          <w:szCs w:val="22"/>
        </w:rPr>
        <w:t>un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itn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ss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st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nd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st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tion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spacing w:val="4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spacing w:val="-14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bike</w:t>
      </w:r>
      <w:r w:rsidRPr="00205C4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sts</w:t>
      </w:r>
    </w:p>
    <w:p w14:paraId="7CF9FC23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O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YM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position w:val="-1"/>
          <w:sz w:val="22"/>
          <w:szCs w:val="22"/>
        </w:rPr>
        <w:t xml:space="preserve">A 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b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er</w:t>
      </w:r>
      <w:r w:rsidRPr="00205C44">
        <w:rPr>
          <w:rFonts w:asciiTheme="majorHAnsi" w:hAnsiTheme="majorHAnsi"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on 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utilus/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b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x</w:t>
      </w:r>
      <w:r w:rsidRPr="00205C44">
        <w:rPr>
          <w:rFonts w:asciiTheme="majorHAnsi" w:hAnsiTheme="majorHAnsi"/>
          <w:spacing w:val="-14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quip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nt</w:t>
      </w:r>
    </w:p>
    <w:p w14:paraId="1D4AC407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position w:val="-1"/>
          <w:sz w:val="22"/>
          <w:szCs w:val="22"/>
        </w:rPr>
        <w:t>u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cce</w:t>
      </w:r>
      <w:r w:rsidRPr="00205C44">
        <w:rPr>
          <w:rFonts w:asciiTheme="majorHAnsi" w:hAnsiTheme="majorHAnsi"/>
          <w:position w:val="-1"/>
          <w:sz w:val="22"/>
          <w:szCs w:val="22"/>
        </w:rPr>
        <w:t>ss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ul</w:t>
      </w:r>
      <w:r w:rsidRPr="00205C44">
        <w:rPr>
          <w:rFonts w:asciiTheme="majorHAnsi" w:hAnsiTheme="majorHAnsi"/>
          <w:spacing w:val="5"/>
          <w:position w:val="-1"/>
          <w:sz w:val="22"/>
          <w:szCs w:val="22"/>
        </w:rPr>
        <w:t>l</w:t>
      </w:r>
      <w:r w:rsidRPr="00205C44">
        <w:rPr>
          <w:rFonts w:asciiTheme="majorHAnsi" w:hAnsiTheme="majorHAnsi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spacing w:val="-1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o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CP</w:t>
      </w:r>
      <w:r w:rsidRPr="00205C44">
        <w:rPr>
          <w:rFonts w:asciiTheme="majorHAnsi" w:hAnsiTheme="majorHAnsi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ec</w:t>
      </w:r>
      <w:r w:rsidRPr="00205C44">
        <w:rPr>
          <w:rFonts w:asciiTheme="majorHAnsi" w:hAnsiTheme="majorHAnsi"/>
          <w:position w:val="-1"/>
          <w:sz w:val="22"/>
          <w:szCs w:val="22"/>
        </w:rPr>
        <w:t>hniqu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within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the</w:t>
      </w:r>
      <w:r w:rsidRPr="00205C4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CPR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'</w:t>
      </w:r>
      <w:r w:rsidRPr="00205C44">
        <w:rPr>
          <w:rFonts w:asciiTheme="majorHAnsi" w:hAnsiTheme="majorHAnsi"/>
          <w:position w:val="-1"/>
          <w:sz w:val="22"/>
          <w:szCs w:val="22"/>
        </w:rPr>
        <w:t>s 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ra</w:t>
      </w:r>
      <w:r w:rsidRPr="00205C44">
        <w:rPr>
          <w:rFonts w:asciiTheme="majorHAnsi" w:hAnsiTheme="majorHAnsi"/>
          <w:position w:val="-1"/>
          <w:sz w:val="22"/>
          <w:szCs w:val="22"/>
        </w:rPr>
        <w:t>ining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position w:val="-1"/>
          <w:sz w:val="22"/>
          <w:szCs w:val="22"/>
        </w:rPr>
        <w:t>ou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position w:val="-1"/>
          <w:sz w:val="22"/>
          <w:szCs w:val="22"/>
        </w:rPr>
        <w:t>se</w:t>
      </w:r>
    </w:p>
    <w:p w14:paraId="584EF704" w14:textId="77777777" w:rsidR="000674EE" w:rsidRPr="00205C44" w:rsidRDefault="000674EE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68673050" w14:textId="77777777" w:rsidR="000674EE" w:rsidRPr="00205C44" w:rsidRDefault="00D905F0">
      <w:pPr>
        <w:ind w:left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b/>
          <w:spacing w:val="-3"/>
          <w:sz w:val="22"/>
          <w:szCs w:val="22"/>
        </w:rPr>
        <w:t>P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b/>
          <w:sz w:val="22"/>
          <w:szCs w:val="22"/>
        </w:rPr>
        <w:t>so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 xml:space="preserve">al 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T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b/>
          <w:sz w:val="22"/>
          <w:szCs w:val="22"/>
        </w:rPr>
        <w:t>ai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>g a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>d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z w:val="22"/>
          <w:szCs w:val="22"/>
        </w:rPr>
        <w:t>Ass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s</w:t>
      </w:r>
      <w:r w:rsidRPr="00205C44">
        <w:rPr>
          <w:rFonts w:asciiTheme="majorHAnsi" w:hAnsiTheme="majorHAnsi"/>
          <w:b/>
          <w:spacing w:val="3"/>
          <w:sz w:val="22"/>
          <w:szCs w:val="22"/>
        </w:rPr>
        <w:t>s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>t</w:t>
      </w:r>
    </w:p>
    <w:p w14:paraId="59B5616D" w14:textId="77777777" w:rsidR="000674EE" w:rsidRPr="00205C44" w:rsidRDefault="00D905F0">
      <w:pPr>
        <w:spacing w:line="26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Ass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ss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 xml:space="preserve">d 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i</w:t>
      </w:r>
      <w:r w:rsidRPr="00205C44">
        <w:rPr>
          <w:rFonts w:asciiTheme="majorHAnsi" w:hAnsiTheme="majorHAnsi"/>
          <w:spacing w:val="-2"/>
          <w:sz w:val="22"/>
          <w:szCs w:val="22"/>
        </w:rPr>
        <w:t>m</w:t>
      </w:r>
      <w:r w:rsidRPr="00205C44">
        <w:rPr>
          <w:rFonts w:asciiTheme="majorHAnsi" w:hAnsiTheme="majorHAnsi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z w:val="22"/>
          <w:szCs w:val="22"/>
        </w:rPr>
        <w:t>ov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d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individu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l</w:t>
      </w:r>
      <w:r w:rsidRPr="00205C44">
        <w:rPr>
          <w:rFonts w:asciiTheme="majorHAnsi" w:hAnsiTheme="majorHAnsi"/>
          <w:spacing w:val="-2"/>
          <w:sz w:val="22"/>
          <w:szCs w:val="22"/>
        </w:rPr>
        <w:t>'</w:t>
      </w:r>
      <w:r w:rsidRPr="00205C44">
        <w:rPr>
          <w:rFonts w:asciiTheme="majorHAnsi" w:hAnsiTheme="majorHAnsi"/>
          <w:sz w:val="22"/>
          <w:szCs w:val="22"/>
        </w:rPr>
        <w:t>s</w:t>
      </w:r>
      <w:r w:rsidRPr="00205C4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h</w:t>
      </w:r>
      <w:r w:rsidRPr="00205C44">
        <w:rPr>
          <w:rFonts w:asciiTheme="majorHAnsi" w:hAnsiTheme="majorHAnsi"/>
          <w:spacing w:val="-1"/>
          <w:sz w:val="22"/>
          <w:szCs w:val="22"/>
        </w:rPr>
        <w:t>ea</w:t>
      </w:r>
      <w:r w:rsidRPr="00205C44">
        <w:rPr>
          <w:rFonts w:asciiTheme="majorHAnsi" w:hAnsiTheme="majorHAnsi"/>
          <w:sz w:val="22"/>
          <w:szCs w:val="22"/>
        </w:rPr>
        <w:t>lth/</w:t>
      </w:r>
      <w:r w:rsidRPr="00205C44">
        <w:rPr>
          <w:rFonts w:asciiTheme="majorHAnsi" w:hAnsiTheme="majorHAnsi"/>
          <w:spacing w:val="-1"/>
          <w:sz w:val="22"/>
          <w:szCs w:val="22"/>
        </w:rPr>
        <w:t>f</w:t>
      </w:r>
      <w:r w:rsidRPr="00205C44">
        <w:rPr>
          <w:rFonts w:asciiTheme="majorHAnsi" w:hAnsiTheme="majorHAnsi"/>
          <w:sz w:val="22"/>
          <w:szCs w:val="22"/>
        </w:rPr>
        <w:t>itn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ss</w:t>
      </w:r>
    </w:p>
    <w:p w14:paraId="1E676FD0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si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position w:val="-1"/>
          <w:sz w:val="22"/>
          <w:szCs w:val="22"/>
        </w:rPr>
        <w:t>pl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itn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ss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or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position w:val="-1"/>
          <w:sz w:val="22"/>
          <w:szCs w:val="22"/>
        </w:rPr>
        <w:t xml:space="preserve">A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position w:val="-1"/>
          <w:sz w:val="22"/>
          <w:szCs w:val="22"/>
        </w:rPr>
        <w:t>li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nts</w:t>
      </w:r>
    </w:p>
    <w:p w14:paraId="0139308B" w14:textId="77777777" w:rsidR="000674EE" w:rsidRPr="00205C44" w:rsidRDefault="00D905F0">
      <w:pPr>
        <w:spacing w:before="2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D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v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lop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d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a</w:t>
      </w:r>
      <w:r w:rsidRPr="00205C4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st</w:t>
      </w:r>
      <w:r w:rsidRPr="00205C44">
        <w:rPr>
          <w:rFonts w:asciiTheme="majorHAnsi" w:hAnsiTheme="majorHAnsi"/>
          <w:spacing w:val="-1"/>
          <w:sz w:val="22"/>
          <w:szCs w:val="22"/>
        </w:rPr>
        <w:t>re</w:t>
      </w:r>
      <w:r w:rsidRPr="00205C44">
        <w:rPr>
          <w:rFonts w:asciiTheme="majorHAnsi" w:hAnsiTheme="majorHAnsi"/>
          <w:spacing w:val="2"/>
          <w:sz w:val="22"/>
          <w:szCs w:val="22"/>
        </w:rPr>
        <w:t>n</w:t>
      </w:r>
      <w:r w:rsidRPr="00205C44">
        <w:rPr>
          <w:rFonts w:asciiTheme="majorHAnsi" w:hAnsiTheme="majorHAnsi"/>
          <w:spacing w:val="-2"/>
          <w:sz w:val="22"/>
          <w:szCs w:val="22"/>
        </w:rPr>
        <w:t>g</w:t>
      </w:r>
      <w:r w:rsidRPr="00205C44">
        <w:rPr>
          <w:rFonts w:asciiTheme="majorHAnsi" w:hAnsiTheme="majorHAnsi"/>
          <w:sz w:val="22"/>
          <w:szCs w:val="22"/>
        </w:rPr>
        <w:t>th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sz w:val="22"/>
          <w:szCs w:val="22"/>
        </w:rPr>
        <w:t>ra</w:t>
      </w:r>
      <w:r w:rsidRPr="00205C44">
        <w:rPr>
          <w:rFonts w:asciiTheme="majorHAnsi" w:hAnsiTheme="majorHAnsi"/>
          <w:spacing w:val="3"/>
          <w:sz w:val="22"/>
          <w:szCs w:val="22"/>
        </w:rPr>
        <w:t>i</w:t>
      </w:r>
      <w:r w:rsidRPr="00205C44">
        <w:rPr>
          <w:rFonts w:asciiTheme="majorHAnsi" w:hAnsiTheme="majorHAnsi"/>
          <w:sz w:val="22"/>
          <w:szCs w:val="22"/>
        </w:rPr>
        <w:t>ning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sz w:val="22"/>
          <w:szCs w:val="22"/>
        </w:rPr>
        <w:t>r</w:t>
      </w:r>
      <w:r w:rsidRPr="00205C44">
        <w:rPr>
          <w:rFonts w:asciiTheme="majorHAnsi" w:hAnsiTheme="majorHAnsi"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spacing w:val="-2"/>
          <w:sz w:val="22"/>
          <w:szCs w:val="22"/>
        </w:rPr>
        <w:t>g</w:t>
      </w:r>
      <w:r w:rsidRPr="00205C44">
        <w:rPr>
          <w:rFonts w:asciiTheme="majorHAnsi" w:hAnsiTheme="majorHAnsi"/>
          <w:spacing w:val="2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m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f</w:t>
      </w:r>
      <w:r w:rsidRPr="00205C44">
        <w:rPr>
          <w:rFonts w:asciiTheme="majorHAnsi" w:hAnsiTheme="majorHAnsi"/>
          <w:sz w:val="22"/>
          <w:szCs w:val="22"/>
        </w:rPr>
        <w:t>or</w:t>
      </w:r>
      <w:r w:rsidRPr="00205C4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h</w:t>
      </w:r>
      <w:r w:rsidRPr="00205C44">
        <w:rPr>
          <w:rFonts w:asciiTheme="majorHAnsi" w:hAnsiTheme="majorHAnsi"/>
          <w:spacing w:val="3"/>
          <w:sz w:val="22"/>
          <w:szCs w:val="22"/>
        </w:rPr>
        <w:t>i</w:t>
      </w:r>
      <w:r w:rsidRPr="00205C44">
        <w:rPr>
          <w:rFonts w:asciiTheme="majorHAnsi" w:hAnsiTheme="majorHAnsi"/>
          <w:spacing w:val="-2"/>
          <w:sz w:val="22"/>
          <w:szCs w:val="22"/>
        </w:rPr>
        <w:t>g</w:t>
      </w:r>
      <w:r w:rsidRPr="00205C44">
        <w:rPr>
          <w:rFonts w:asciiTheme="majorHAnsi" w:hAnsiTheme="majorHAnsi"/>
          <w:sz w:val="22"/>
          <w:szCs w:val="22"/>
        </w:rPr>
        <w:t>h</w:t>
      </w:r>
      <w:r w:rsidRPr="00205C4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s</w:t>
      </w:r>
      <w:r w:rsidRPr="00205C44">
        <w:rPr>
          <w:rFonts w:asciiTheme="majorHAnsi" w:hAnsiTheme="majorHAnsi"/>
          <w:spacing w:val="1"/>
          <w:sz w:val="22"/>
          <w:szCs w:val="22"/>
        </w:rPr>
        <w:t>c</w:t>
      </w:r>
      <w:r w:rsidRPr="00205C44">
        <w:rPr>
          <w:rFonts w:asciiTheme="majorHAnsi" w:hAnsiTheme="majorHAnsi"/>
          <w:sz w:val="22"/>
          <w:szCs w:val="22"/>
        </w:rPr>
        <w:t>hool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thl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sz w:val="22"/>
          <w:szCs w:val="22"/>
        </w:rPr>
        <w:t>es</w:t>
      </w:r>
    </w:p>
    <w:p w14:paraId="0A07FDE5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Assist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 in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>L</w:t>
      </w:r>
      <w:r w:rsidRPr="00205C44">
        <w:rPr>
          <w:rFonts w:asciiTheme="majorHAnsi" w:hAnsiTheme="majorHAnsi"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in,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 xml:space="preserve"> c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o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position w:val="-1"/>
          <w:sz w:val="22"/>
          <w:szCs w:val="22"/>
        </w:rPr>
        <w:t>uni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position w:val="-1"/>
          <w:sz w:val="22"/>
          <w:szCs w:val="22"/>
        </w:rPr>
        <w:t>y</w:t>
      </w:r>
      <w:r w:rsidRPr="00205C44">
        <w:rPr>
          <w:rFonts w:asciiTheme="majorHAnsi" w:hAnsiTheme="majorHAnsi"/>
          <w:spacing w:val="-1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h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lth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o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</w:p>
    <w:p w14:paraId="6FA3F2E9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si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position w:val="-1"/>
          <w:sz w:val="22"/>
          <w:szCs w:val="22"/>
        </w:rPr>
        <w:t>pl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w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i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position w:val="-1"/>
          <w:sz w:val="22"/>
          <w:szCs w:val="22"/>
        </w:rPr>
        <w:t>ht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ining</w:t>
      </w:r>
      <w:r w:rsidRPr="00205C4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o</w:t>
      </w:r>
      <w:r w:rsidRPr="00205C44">
        <w:rPr>
          <w:rFonts w:asciiTheme="majorHAnsi" w:hAnsiTheme="majorHAnsi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ra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or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dis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bl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stud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</w:p>
    <w:p w14:paraId="7FAACD3D" w14:textId="77777777" w:rsidR="000674EE" w:rsidRPr="00205C44" w:rsidRDefault="000674EE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569097AB" w14:textId="77777777" w:rsidR="000674EE" w:rsidRPr="00205C44" w:rsidRDefault="00D905F0">
      <w:pPr>
        <w:ind w:left="54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b/>
          <w:sz w:val="22"/>
          <w:szCs w:val="22"/>
        </w:rPr>
        <w:t>C</w:t>
      </w:r>
      <w:r w:rsidRPr="00205C44">
        <w:rPr>
          <w:rFonts w:asciiTheme="majorHAnsi" w:hAnsiTheme="majorHAnsi"/>
          <w:b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un</w:t>
      </w:r>
      <w:r w:rsidRPr="00205C44">
        <w:rPr>
          <w:rFonts w:asciiTheme="majorHAnsi" w:hAnsiTheme="majorHAnsi"/>
          <w:b/>
          <w:sz w:val="22"/>
          <w:szCs w:val="22"/>
        </w:rPr>
        <w:t>i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205C44">
        <w:rPr>
          <w:rFonts w:asciiTheme="majorHAnsi" w:hAnsiTheme="majorHAnsi"/>
          <w:b/>
          <w:sz w:val="22"/>
          <w:szCs w:val="22"/>
        </w:rPr>
        <w:t>a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205C44">
        <w:rPr>
          <w:rFonts w:asciiTheme="majorHAnsi" w:hAnsiTheme="majorHAnsi"/>
          <w:b/>
          <w:sz w:val="22"/>
          <w:szCs w:val="22"/>
        </w:rPr>
        <w:t>io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>/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M</w:t>
      </w:r>
      <w:r w:rsidRPr="00205C44">
        <w:rPr>
          <w:rFonts w:asciiTheme="majorHAnsi" w:hAnsiTheme="majorHAnsi"/>
          <w:b/>
          <w:sz w:val="22"/>
          <w:szCs w:val="22"/>
        </w:rPr>
        <w:t>a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>a</w:t>
      </w:r>
      <w:r w:rsidRPr="00205C44">
        <w:rPr>
          <w:rFonts w:asciiTheme="majorHAnsi" w:hAnsiTheme="majorHAnsi"/>
          <w:b/>
          <w:spacing w:val="-2"/>
          <w:sz w:val="22"/>
          <w:szCs w:val="22"/>
        </w:rPr>
        <w:t>g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n</w:t>
      </w:r>
      <w:r w:rsidRPr="00205C44">
        <w:rPr>
          <w:rFonts w:asciiTheme="majorHAnsi" w:hAnsiTheme="majorHAnsi"/>
          <w:b/>
          <w:sz w:val="22"/>
          <w:szCs w:val="22"/>
        </w:rPr>
        <w:t>t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Sk</w:t>
      </w:r>
      <w:r w:rsidRPr="00205C44">
        <w:rPr>
          <w:rFonts w:asciiTheme="majorHAnsi" w:hAnsiTheme="majorHAnsi"/>
          <w:b/>
          <w:sz w:val="22"/>
          <w:szCs w:val="22"/>
        </w:rPr>
        <w:t>ills</w:t>
      </w:r>
    </w:p>
    <w:p w14:paraId="0417545D" w14:textId="77777777" w:rsidR="000674EE" w:rsidRPr="00205C44" w:rsidRDefault="00D905F0">
      <w:pPr>
        <w:spacing w:line="26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n</w:t>
      </w:r>
      <w:r w:rsidRPr="00205C44">
        <w:rPr>
          <w:rFonts w:asciiTheme="majorHAnsi" w:hAnsiTheme="majorHAnsi"/>
          <w:spacing w:val="1"/>
          <w:sz w:val="22"/>
          <w:szCs w:val="22"/>
        </w:rPr>
        <w:t>a</w:t>
      </w:r>
      <w:r w:rsidRPr="00205C44">
        <w:rPr>
          <w:rFonts w:asciiTheme="majorHAnsi" w:hAnsiTheme="majorHAnsi"/>
          <w:spacing w:val="-2"/>
          <w:sz w:val="22"/>
          <w:szCs w:val="22"/>
        </w:rPr>
        <w:t>g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d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2"/>
          <w:sz w:val="22"/>
          <w:szCs w:val="22"/>
        </w:rPr>
        <w:t>h</w:t>
      </w:r>
      <w:r w:rsidRPr="00205C44">
        <w:rPr>
          <w:rFonts w:asciiTheme="majorHAnsi" w:hAnsiTheme="majorHAnsi"/>
          <w:spacing w:val="-1"/>
          <w:sz w:val="22"/>
          <w:szCs w:val="22"/>
        </w:rPr>
        <w:t>ea</w:t>
      </w:r>
      <w:r w:rsidRPr="00205C44">
        <w:rPr>
          <w:rFonts w:asciiTheme="majorHAnsi" w:hAnsiTheme="majorHAnsi"/>
          <w:sz w:val="22"/>
          <w:szCs w:val="22"/>
        </w:rPr>
        <w:t>lth</w:t>
      </w:r>
      <w:r w:rsidRPr="00205C4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fac</w:t>
      </w:r>
      <w:r w:rsidRPr="00205C44">
        <w:rPr>
          <w:rFonts w:asciiTheme="majorHAnsi" w:hAnsiTheme="majorHAnsi"/>
          <w:sz w:val="22"/>
          <w:szCs w:val="22"/>
        </w:rPr>
        <w:t>ili</w:t>
      </w:r>
      <w:r w:rsidRPr="00205C44">
        <w:rPr>
          <w:rFonts w:asciiTheme="majorHAnsi" w:hAnsiTheme="majorHAnsi"/>
          <w:spacing w:val="3"/>
          <w:sz w:val="22"/>
          <w:szCs w:val="22"/>
        </w:rPr>
        <w:t>t</w:t>
      </w:r>
      <w:r w:rsidRPr="00205C44">
        <w:rPr>
          <w:rFonts w:asciiTheme="majorHAnsi" w:hAnsiTheme="majorHAnsi"/>
          <w:spacing w:val="-5"/>
          <w:sz w:val="22"/>
          <w:szCs w:val="22"/>
        </w:rPr>
        <w:t>y</w:t>
      </w:r>
      <w:r w:rsidRPr="00205C44">
        <w:rPr>
          <w:rFonts w:asciiTheme="majorHAnsi" w:hAnsiTheme="majorHAnsi"/>
          <w:sz w:val="22"/>
          <w:szCs w:val="22"/>
        </w:rPr>
        <w:t>;</w:t>
      </w:r>
      <w:r w:rsidRPr="00205C4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hi</w:t>
      </w:r>
      <w:r w:rsidRPr="00205C44">
        <w:rPr>
          <w:rFonts w:asciiTheme="majorHAnsi" w:hAnsiTheme="majorHAnsi"/>
          <w:spacing w:val="-1"/>
          <w:sz w:val="22"/>
          <w:szCs w:val="22"/>
        </w:rPr>
        <w:t>re</w:t>
      </w:r>
      <w:r w:rsidRPr="00205C44">
        <w:rPr>
          <w:rFonts w:asciiTheme="majorHAnsi" w:hAnsiTheme="majorHAnsi"/>
          <w:sz w:val="22"/>
          <w:szCs w:val="22"/>
        </w:rPr>
        <w:t>d,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sz w:val="22"/>
          <w:szCs w:val="22"/>
        </w:rPr>
        <w:t>ra</w:t>
      </w:r>
      <w:r w:rsidRPr="00205C44">
        <w:rPr>
          <w:rFonts w:asciiTheme="majorHAnsi" w:hAnsiTheme="majorHAnsi"/>
          <w:sz w:val="22"/>
          <w:szCs w:val="22"/>
        </w:rPr>
        <w:t>i</w:t>
      </w:r>
      <w:r w:rsidRPr="00205C44">
        <w:rPr>
          <w:rFonts w:asciiTheme="majorHAnsi" w:hAnsiTheme="majorHAnsi"/>
          <w:spacing w:val="2"/>
          <w:sz w:val="22"/>
          <w:szCs w:val="22"/>
        </w:rPr>
        <w:t>n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d,</w:t>
      </w:r>
      <w:r w:rsidRPr="00205C4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sz w:val="22"/>
          <w:szCs w:val="22"/>
        </w:rPr>
        <w:t>a</w:t>
      </w:r>
      <w:r w:rsidRPr="00205C44">
        <w:rPr>
          <w:rFonts w:asciiTheme="majorHAnsi" w:hAnsiTheme="majorHAnsi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>sup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pacing w:val="2"/>
          <w:sz w:val="22"/>
          <w:szCs w:val="22"/>
        </w:rPr>
        <w:t>rv</w:t>
      </w:r>
      <w:r w:rsidRPr="00205C44">
        <w:rPr>
          <w:rFonts w:asciiTheme="majorHAnsi" w:hAnsiTheme="majorHAnsi"/>
          <w:sz w:val="22"/>
          <w:szCs w:val="22"/>
        </w:rPr>
        <w:t>is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d</w:t>
      </w:r>
      <w:r w:rsidRPr="00205C4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205C44">
        <w:rPr>
          <w:rFonts w:asciiTheme="majorHAnsi" w:hAnsiTheme="majorHAnsi"/>
          <w:sz w:val="22"/>
          <w:szCs w:val="22"/>
        </w:rPr>
        <w:t xml:space="preserve">15 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pacing w:val="-2"/>
          <w:sz w:val="22"/>
          <w:szCs w:val="22"/>
        </w:rPr>
        <w:t>m</w:t>
      </w:r>
      <w:r w:rsidRPr="00205C44">
        <w:rPr>
          <w:rFonts w:asciiTheme="majorHAnsi" w:hAnsiTheme="majorHAnsi"/>
          <w:sz w:val="22"/>
          <w:szCs w:val="22"/>
        </w:rPr>
        <w:t>pl</w:t>
      </w:r>
      <w:r w:rsidRPr="00205C44">
        <w:rPr>
          <w:rFonts w:asciiTheme="majorHAnsi" w:hAnsiTheme="majorHAnsi"/>
          <w:spacing w:val="2"/>
          <w:sz w:val="22"/>
          <w:szCs w:val="22"/>
        </w:rPr>
        <w:t>o</w:t>
      </w:r>
      <w:r w:rsidRPr="00205C44">
        <w:rPr>
          <w:rFonts w:asciiTheme="majorHAnsi" w:hAnsiTheme="majorHAnsi"/>
          <w:spacing w:val="-5"/>
          <w:sz w:val="22"/>
          <w:szCs w:val="22"/>
        </w:rPr>
        <w:t>y</w:t>
      </w:r>
      <w:r w:rsidRPr="00205C44">
        <w:rPr>
          <w:rFonts w:asciiTheme="majorHAnsi" w:hAnsiTheme="majorHAnsi"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spacing w:val="-1"/>
          <w:sz w:val="22"/>
          <w:szCs w:val="22"/>
        </w:rPr>
        <w:t>e</w:t>
      </w:r>
      <w:r w:rsidRPr="00205C44">
        <w:rPr>
          <w:rFonts w:asciiTheme="majorHAnsi" w:hAnsiTheme="majorHAnsi"/>
          <w:sz w:val="22"/>
          <w:szCs w:val="22"/>
        </w:rPr>
        <w:t>s</w:t>
      </w:r>
    </w:p>
    <w:p w14:paraId="0E0C3414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position w:val="-1"/>
          <w:sz w:val="22"/>
          <w:szCs w:val="22"/>
        </w:rPr>
        <w:t>ondu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W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lln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ss</w:t>
      </w:r>
      <w:r w:rsidRPr="00205C4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position w:val="-1"/>
          <w:sz w:val="22"/>
          <w:szCs w:val="22"/>
        </w:rPr>
        <w:t>o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or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position w:val="-1"/>
          <w:sz w:val="22"/>
          <w:szCs w:val="22"/>
        </w:rPr>
        <w:t>b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205C44">
        <w:rPr>
          <w:rFonts w:asciiTheme="majorHAnsi" w:hAnsiTheme="majorHAnsi"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of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h</w:t>
      </w:r>
      <w:r w:rsidRPr="00205C44">
        <w:rPr>
          <w:rFonts w:asciiTheme="majorHAnsi" w:hAnsiTheme="majorHAnsi"/>
          <w:spacing w:val="1"/>
          <w:position w:val="-1"/>
          <w:sz w:val="22"/>
          <w:szCs w:val="22"/>
        </w:rPr>
        <w:t>ea</w:t>
      </w:r>
      <w:r w:rsidRPr="00205C44">
        <w:rPr>
          <w:rFonts w:asciiTheme="majorHAnsi" w:hAnsiTheme="majorHAnsi"/>
          <w:position w:val="-1"/>
          <w:sz w:val="22"/>
          <w:szCs w:val="22"/>
        </w:rPr>
        <w:t>lth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fac</w:t>
      </w:r>
      <w:r w:rsidRPr="00205C44">
        <w:rPr>
          <w:rFonts w:asciiTheme="majorHAnsi" w:hAnsiTheme="majorHAnsi"/>
          <w:position w:val="-1"/>
          <w:sz w:val="22"/>
          <w:szCs w:val="22"/>
        </w:rPr>
        <w:t>ili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position w:val="-1"/>
          <w:sz w:val="22"/>
          <w:szCs w:val="22"/>
        </w:rPr>
        <w:t>y</w:t>
      </w:r>
    </w:p>
    <w:p w14:paraId="053690E7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position w:val="-1"/>
          <w:sz w:val="22"/>
          <w:szCs w:val="22"/>
        </w:rPr>
        <w:t>onst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ra</w:t>
      </w:r>
      <w:r w:rsidRPr="00205C44">
        <w:rPr>
          <w:rFonts w:asciiTheme="majorHAnsi" w:hAnsiTheme="majorHAnsi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</w:t>
      </w:r>
      <w:r w:rsidRPr="00205C44">
        <w:rPr>
          <w:rFonts w:asciiTheme="majorHAnsi" w:hAnsiTheme="majorHAnsi"/>
          <w:spacing w:val="-1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er</w:t>
      </w:r>
      <w:r w:rsidRPr="00205C44">
        <w:rPr>
          <w:rFonts w:asciiTheme="majorHAnsi" w:hAnsiTheme="majorHAnsi"/>
          <w:position w:val="-1"/>
          <w:sz w:val="22"/>
          <w:szCs w:val="22"/>
        </w:rPr>
        <w:t>so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-</w:t>
      </w:r>
      <w:r w:rsidRPr="00205C44">
        <w:rPr>
          <w:rFonts w:asciiTheme="majorHAnsi" w:hAnsiTheme="majorHAnsi"/>
          <w:position w:val="-1"/>
          <w:sz w:val="22"/>
          <w:szCs w:val="22"/>
        </w:rPr>
        <w:t>to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-</w:t>
      </w:r>
      <w:r w:rsidRPr="00205C44">
        <w:rPr>
          <w:rFonts w:asciiTheme="majorHAnsi" w:hAnsiTheme="majorHAnsi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er</w:t>
      </w:r>
      <w:r w:rsidRPr="00205C44">
        <w:rPr>
          <w:rFonts w:asciiTheme="majorHAnsi" w:hAnsiTheme="majorHAnsi"/>
          <w:position w:val="-1"/>
          <w:sz w:val="22"/>
          <w:szCs w:val="22"/>
        </w:rPr>
        <w:t>son</w:t>
      </w:r>
      <w:r w:rsidRPr="00205C44">
        <w:rPr>
          <w:rFonts w:asciiTheme="majorHAnsi" w:hAnsiTheme="majorHAnsi"/>
          <w:spacing w:val="-1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205C44">
        <w:rPr>
          <w:rFonts w:asciiTheme="majorHAnsi" w:hAnsiTheme="majorHAnsi"/>
          <w:position w:val="-1"/>
          <w:sz w:val="22"/>
          <w:szCs w:val="22"/>
        </w:rPr>
        <w:t>ommuni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ca</w:t>
      </w:r>
      <w:r w:rsidRPr="00205C44">
        <w:rPr>
          <w:rFonts w:asciiTheme="majorHAnsi" w:hAnsiTheme="majorHAnsi"/>
          <w:position w:val="-1"/>
          <w:sz w:val="22"/>
          <w:szCs w:val="22"/>
        </w:rPr>
        <w:t>tion</w:t>
      </w:r>
      <w:r w:rsidRPr="00205C44">
        <w:rPr>
          <w:rFonts w:asciiTheme="majorHAnsi" w:hAnsiTheme="majorHAnsi"/>
          <w:spacing w:val="-14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spacing w:val="2"/>
          <w:position w:val="-1"/>
          <w:sz w:val="22"/>
          <w:szCs w:val="22"/>
        </w:rPr>
        <w:t>k</w:t>
      </w:r>
      <w:r w:rsidRPr="00205C44">
        <w:rPr>
          <w:rFonts w:asciiTheme="majorHAnsi" w:hAnsiTheme="majorHAnsi"/>
          <w:position w:val="-1"/>
          <w:sz w:val="22"/>
          <w:szCs w:val="22"/>
        </w:rPr>
        <w:t>ills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on nu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er</w:t>
      </w:r>
      <w:r w:rsidRPr="00205C44">
        <w:rPr>
          <w:rFonts w:asciiTheme="majorHAnsi" w:hAnsiTheme="majorHAnsi"/>
          <w:position w:val="-1"/>
          <w:sz w:val="22"/>
          <w:szCs w:val="22"/>
        </w:rPr>
        <w:t>ous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o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cca</w:t>
      </w:r>
      <w:r w:rsidRPr="00205C44">
        <w:rPr>
          <w:rFonts w:asciiTheme="majorHAnsi" w:hAnsiTheme="majorHAnsi"/>
          <w:position w:val="-1"/>
          <w:sz w:val="22"/>
          <w:szCs w:val="22"/>
        </w:rPr>
        <w:t>sions</w:t>
      </w:r>
    </w:p>
    <w:p w14:paraId="196192C9" w14:textId="77777777" w:rsidR="000674EE" w:rsidRPr="00205C44" w:rsidRDefault="00D905F0">
      <w:pPr>
        <w:spacing w:line="280" w:lineRule="exact"/>
        <w:ind w:left="908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205C4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Add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re</w:t>
      </w:r>
      <w:r w:rsidRPr="00205C44">
        <w:rPr>
          <w:rFonts w:asciiTheme="majorHAnsi" w:hAnsiTheme="majorHAnsi"/>
          <w:position w:val="-1"/>
          <w:sz w:val="22"/>
          <w:szCs w:val="22"/>
        </w:rPr>
        <w:t>ss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d the</w:t>
      </w:r>
      <w:r w:rsidRPr="00205C4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public</w:t>
      </w:r>
      <w:r w:rsidRPr="00205C4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with</w:t>
      </w:r>
      <w:r w:rsidRPr="00205C4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p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re</w:t>
      </w:r>
      <w:r w:rsidRPr="00205C44">
        <w:rPr>
          <w:rFonts w:asciiTheme="majorHAnsi" w:hAnsiTheme="majorHAnsi"/>
          <w:position w:val="-1"/>
          <w:sz w:val="22"/>
          <w:szCs w:val="22"/>
        </w:rPr>
        <w:t>s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n</w:t>
      </w:r>
      <w:r w:rsidRPr="00205C44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tions</w:t>
      </w:r>
      <w:r w:rsidRPr="00205C44">
        <w:rPr>
          <w:rFonts w:asciiTheme="majorHAnsi" w:hAnsiTheme="majorHAnsi"/>
          <w:spacing w:val="-1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position w:val="-1"/>
          <w:sz w:val="22"/>
          <w:szCs w:val="22"/>
        </w:rPr>
        <w:t>on h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ea</w:t>
      </w:r>
      <w:r w:rsidRPr="00205C44">
        <w:rPr>
          <w:rFonts w:asciiTheme="majorHAnsi" w:hAnsiTheme="majorHAnsi"/>
          <w:position w:val="-1"/>
          <w:sz w:val="22"/>
          <w:szCs w:val="22"/>
        </w:rPr>
        <w:t>lth</w:t>
      </w:r>
      <w:r w:rsidRPr="00205C4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205C44">
        <w:rPr>
          <w:rFonts w:asciiTheme="majorHAnsi" w:hAnsiTheme="majorHAnsi"/>
          <w:position w:val="-1"/>
          <w:sz w:val="22"/>
          <w:szCs w:val="22"/>
        </w:rPr>
        <w:t>nd</w:t>
      </w:r>
      <w:r w:rsidRPr="00205C4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205C44">
        <w:rPr>
          <w:rFonts w:asciiTheme="majorHAnsi" w:hAnsiTheme="majorHAnsi"/>
          <w:position w:val="-1"/>
          <w:sz w:val="22"/>
          <w:szCs w:val="22"/>
        </w:rPr>
        <w:t>itn</w:t>
      </w:r>
      <w:r w:rsidRPr="00205C4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205C44">
        <w:rPr>
          <w:rFonts w:asciiTheme="majorHAnsi" w:hAnsiTheme="majorHAnsi"/>
          <w:position w:val="-1"/>
          <w:sz w:val="22"/>
          <w:szCs w:val="22"/>
        </w:rPr>
        <w:t>ss</w:t>
      </w:r>
    </w:p>
    <w:p w14:paraId="4F48EA95" w14:textId="77777777" w:rsidR="000674EE" w:rsidRPr="00205C44" w:rsidRDefault="000674EE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3B5C2D7F" w14:textId="77777777" w:rsidR="000674EE" w:rsidRPr="00205C44" w:rsidRDefault="00D905F0">
      <w:pPr>
        <w:ind w:left="4189"/>
        <w:rPr>
          <w:rFonts w:asciiTheme="majorHAnsi" w:hAnsiTheme="majorHAnsi"/>
          <w:sz w:val="22"/>
          <w:szCs w:val="22"/>
        </w:rPr>
      </w:pPr>
      <w:r w:rsidRPr="00205C44">
        <w:rPr>
          <w:rFonts w:asciiTheme="majorHAnsi" w:hAnsiTheme="majorHAnsi"/>
          <w:b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-3"/>
          <w:sz w:val="22"/>
          <w:szCs w:val="22"/>
        </w:rPr>
        <w:t>P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L</w:t>
      </w:r>
      <w:r w:rsidRPr="00205C44">
        <w:rPr>
          <w:rFonts w:asciiTheme="majorHAnsi" w:hAnsiTheme="majorHAnsi"/>
          <w:b/>
          <w:sz w:val="22"/>
          <w:szCs w:val="22"/>
        </w:rPr>
        <w:t>OY</w:t>
      </w:r>
      <w:r w:rsidRPr="00205C44">
        <w:rPr>
          <w:rFonts w:asciiTheme="majorHAnsi" w:hAnsiTheme="majorHAnsi"/>
          <w:b/>
          <w:spacing w:val="-1"/>
          <w:sz w:val="22"/>
          <w:szCs w:val="22"/>
        </w:rPr>
        <w:t>M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E</w:t>
      </w:r>
      <w:r w:rsidRPr="00205C44">
        <w:rPr>
          <w:rFonts w:asciiTheme="majorHAnsi" w:hAnsiTheme="majorHAnsi"/>
          <w:b/>
          <w:sz w:val="22"/>
          <w:szCs w:val="22"/>
        </w:rPr>
        <w:t>NT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205C44">
        <w:rPr>
          <w:rFonts w:asciiTheme="majorHAnsi" w:hAnsiTheme="majorHAnsi"/>
          <w:b/>
          <w:sz w:val="22"/>
          <w:szCs w:val="22"/>
        </w:rPr>
        <w:t>HI</w:t>
      </w:r>
      <w:r w:rsidRPr="00205C44">
        <w:rPr>
          <w:rFonts w:asciiTheme="majorHAnsi" w:hAnsiTheme="majorHAnsi"/>
          <w:b/>
          <w:spacing w:val="1"/>
          <w:sz w:val="22"/>
          <w:szCs w:val="22"/>
        </w:rPr>
        <w:t>ST</w:t>
      </w:r>
      <w:r w:rsidRPr="00205C44">
        <w:rPr>
          <w:rFonts w:asciiTheme="majorHAnsi" w:hAnsiTheme="majorHAnsi"/>
          <w:b/>
          <w:sz w:val="22"/>
          <w:szCs w:val="22"/>
        </w:rPr>
        <w:t>ORY</w:t>
      </w:r>
    </w:p>
    <w:p w14:paraId="5A4A3308" w14:textId="77777777" w:rsidR="000674EE" w:rsidRPr="00205C44" w:rsidRDefault="000674EE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6"/>
        <w:gridCol w:w="2705"/>
        <w:gridCol w:w="3777"/>
      </w:tblGrid>
      <w:tr w:rsidR="000674EE" w:rsidRPr="00205C44" w14:paraId="4252BD8F" w14:textId="77777777">
        <w:trPr>
          <w:trHeight w:hRule="exact" w:val="358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14:paraId="6B94A833" w14:textId="77777777" w:rsidR="000674EE" w:rsidRPr="00205C44" w:rsidRDefault="00D905F0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Fe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b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>u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spacing w:val="4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y</w:t>
            </w:r>
            <w:r w:rsidRPr="00205C4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 xml:space="preserve">2008 – </w:t>
            </w:r>
            <w:r w:rsidRPr="00205C44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pt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205C44">
              <w:rPr>
                <w:rFonts w:asciiTheme="majorHAnsi" w:hAnsiTheme="majorHAnsi"/>
                <w:spacing w:val="3"/>
                <w:sz w:val="22"/>
                <w:szCs w:val="22"/>
              </w:rPr>
              <w:t>m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b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2008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410594C1" w14:textId="77777777" w:rsidR="000674EE" w:rsidRPr="00205C44" w:rsidRDefault="00D905F0">
            <w:pPr>
              <w:spacing w:before="69"/>
              <w:ind w:left="194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O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p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er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t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io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n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 xml:space="preserve">s 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M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n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ag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e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r</w:t>
            </w:r>
          </w:p>
        </w:tc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E287D11" w14:textId="77777777" w:rsidR="000674EE" w:rsidRPr="00205C44" w:rsidRDefault="00D905F0">
            <w:pPr>
              <w:spacing w:before="69"/>
              <w:ind w:left="369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>n</w:t>
            </w:r>
            <w:r w:rsidRPr="00205C44">
              <w:rPr>
                <w:rFonts w:asciiTheme="majorHAnsi" w:hAnsiTheme="majorHAnsi"/>
                <w:spacing w:val="-5"/>
                <w:sz w:val="22"/>
                <w:szCs w:val="22"/>
              </w:rPr>
              <w:t>y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time</w:t>
            </w:r>
            <w:r w:rsidRPr="00205C44">
              <w:rPr>
                <w:rFonts w:asciiTheme="majorHAnsi" w:hAnsiTheme="majorHAnsi"/>
                <w:spacing w:val="1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itn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 xml:space="preserve">ss, </w:t>
            </w:r>
            <w:r w:rsidRPr="00205C44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up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er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i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>o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205C44">
              <w:rPr>
                <w:rFonts w:asciiTheme="majorHAnsi" w:hAnsiTheme="majorHAnsi"/>
                <w:spacing w:val="4"/>
                <w:sz w:val="22"/>
                <w:szCs w:val="22"/>
              </w:rPr>
              <w:t>W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I</w:t>
            </w:r>
          </w:p>
        </w:tc>
      </w:tr>
      <w:tr w:rsidR="000674EE" w:rsidRPr="00205C44" w14:paraId="5155E7FD" w14:textId="77777777">
        <w:trPr>
          <w:trHeight w:hRule="exact" w:val="276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14:paraId="7B3EDC41" w14:textId="77777777" w:rsidR="000674EE" w:rsidRPr="00205C44" w:rsidRDefault="00D905F0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spacing w:val="3"/>
                <w:sz w:val="22"/>
                <w:szCs w:val="22"/>
              </w:rPr>
              <w:t>J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nu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y</w:t>
            </w:r>
            <w:r w:rsidRPr="00205C4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2006 –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Fe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b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>u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spacing w:val="4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y</w:t>
            </w:r>
            <w:r w:rsidRPr="00205C44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2008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3594AA7E" w14:textId="77777777" w:rsidR="000674EE" w:rsidRPr="00205C44" w:rsidRDefault="00D905F0">
            <w:pPr>
              <w:spacing w:line="260" w:lineRule="exact"/>
              <w:ind w:left="194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b/>
                <w:spacing w:val="-3"/>
                <w:sz w:val="22"/>
                <w:szCs w:val="22"/>
              </w:rPr>
              <w:t>P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e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so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n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 xml:space="preserve">al 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T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ai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n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er</w:t>
            </w:r>
          </w:p>
        </w:tc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235D6770" w14:textId="77777777" w:rsidR="000674EE" w:rsidRPr="00205C44" w:rsidRDefault="00D905F0">
            <w:pPr>
              <w:spacing w:line="260" w:lineRule="exact"/>
              <w:ind w:left="369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sz w:val="22"/>
                <w:szCs w:val="22"/>
              </w:rPr>
              <w:t>Gold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’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 xml:space="preserve">s 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>G</w:t>
            </w:r>
            <w:r w:rsidRPr="00205C44">
              <w:rPr>
                <w:rFonts w:asciiTheme="majorHAnsi" w:hAnsiTheme="majorHAnsi"/>
                <w:spacing w:val="-5"/>
                <w:sz w:val="22"/>
                <w:szCs w:val="22"/>
              </w:rPr>
              <w:t>y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 xml:space="preserve">m, Duluth, </w:t>
            </w:r>
            <w:r w:rsidRPr="00205C44">
              <w:rPr>
                <w:rFonts w:asciiTheme="majorHAnsi" w:hAnsiTheme="majorHAnsi"/>
                <w:spacing w:val="3"/>
                <w:sz w:val="22"/>
                <w:szCs w:val="22"/>
              </w:rPr>
              <w:t>M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N</w:t>
            </w:r>
          </w:p>
        </w:tc>
      </w:tr>
      <w:tr w:rsidR="000674EE" w:rsidRPr="00205C44" w14:paraId="4AA12F0C" w14:textId="77777777">
        <w:trPr>
          <w:trHeight w:hRule="exact" w:val="358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14:paraId="67B1A681" w14:textId="77777777" w:rsidR="000674EE" w:rsidRPr="00205C44" w:rsidRDefault="00D905F0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spacing w:val="3"/>
                <w:sz w:val="22"/>
                <w:szCs w:val="22"/>
              </w:rPr>
              <w:t>J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nu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y</w:t>
            </w:r>
            <w:r w:rsidRPr="00205C4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2007 – M</w:t>
            </w:r>
            <w:r w:rsidRPr="00205C44">
              <w:rPr>
                <w:rFonts w:asciiTheme="majorHAnsi" w:hAnsiTheme="majorHAnsi"/>
                <w:spacing w:val="4"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y</w:t>
            </w:r>
            <w:r w:rsidRPr="00205C4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20</w:t>
            </w:r>
            <w:r w:rsidRPr="00205C44">
              <w:rPr>
                <w:rFonts w:asciiTheme="majorHAnsi" w:hAnsiTheme="majorHAnsi"/>
                <w:spacing w:val="2"/>
                <w:sz w:val="22"/>
                <w:szCs w:val="22"/>
              </w:rPr>
              <w:t>0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54D9BA6" w14:textId="77777777" w:rsidR="000674EE" w:rsidRPr="00205C44" w:rsidRDefault="00D905F0">
            <w:pPr>
              <w:spacing w:line="260" w:lineRule="exact"/>
              <w:ind w:left="194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Co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n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ce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ssion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Assis</w:t>
            </w:r>
            <w:r w:rsidRPr="00205C4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t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205C4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n</w:t>
            </w:r>
            <w:r w:rsidRPr="00205C44">
              <w:rPr>
                <w:rFonts w:asciiTheme="majorHAnsi" w:hAnsiTheme="majorHAnsi"/>
                <w:b/>
                <w:sz w:val="22"/>
                <w:szCs w:val="22"/>
              </w:rPr>
              <w:t>t</w:t>
            </w:r>
          </w:p>
        </w:tc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2D5901A7" w14:textId="77777777" w:rsidR="000674EE" w:rsidRPr="00205C44" w:rsidRDefault="00D905F0">
            <w:pPr>
              <w:spacing w:line="260" w:lineRule="exact"/>
              <w:ind w:left="369"/>
              <w:rPr>
                <w:rFonts w:asciiTheme="majorHAnsi" w:hAnsiTheme="majorHAnsi"/>
                <w:sz w:val="22"/>
                <w:szCs w:val="22"/>
              </w:rPr>
            </w:pPr>
            <w:r w:rsidRPr="00205C44">
              <w:rPr>
                <w:rFonts w:asciiTheme="majorHAnsi" w:hAnsiTheme="majorHAnsi"/>
                <w:sz w:val="22"/>
                <w:szCs w:val="22"/>
              </w:rPr>
              <w:t>Univ. of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205C44">
              <w:rPr>
                <w:rFonts w:asciiTheme="majorHAnsi" w:hAnsiTheme="majorHAnsi"/>
                <w:spacing w:val="1"/>
                <w:sz w:val="22"/>
                <w:szCs w:val="22"/>
              </w:rPr>
              <w:t>W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is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 xml:space="preserve">onsin – </w:t>
            </w:r>
            <w:r w:rsidRPr="00205C44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205C44">
              <w:rPr>
                <w:rFonts w:asciiTheme="majorHAnsi" w:hAnsiTheme="majorHAnsi"/>
                <w:spacing w:val="-2"/>
                <w:sz w:val="22"/>
                <w:szCs w:val="22"/>
              </w:rPr>
              <w:t>u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p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er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io</w:t>
            </w:r>
            <w:r w:rsidRPr="00205C44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205C44">
              <w:rPr>
                <w:rFonts w:asciiTheme="majorHAnsi" w:hAnsiTheme="majorHAnsi"/>
                <w:spacing w:val="4"/>
                <w:sz w:val="22"/>
                <w:szCs w:val="22"/>
              </w:rPr>
              <w:t>W</w:t>
            </w:r>
            <w:r w:rsidRPr="00205C44">
              <w:rPr>
                <w:rFonts w:asciiTheme="majorHAnsi" w:hAnsiTheme="majorHAnsi"/>
                <w:sz w:val="22"/>
                <w:szCs w:val="22"/>
              </w:rPr>
              <w:t>I</w:t>
            </w:r>
          </w:p>
        </w:tc>
      </w:tr>
    </w:tbl>
    <w:p w14:paraId="2496AEDC" w14:textId="77777777" w:rsidR="00D905F0" w:rsidRPr="00205C44" w:rsidRDefault="00D905F0">
      <w:pPr>
        <w:rPr>
          <w:rFonts w:asciiTheme="majorHAnsi" w:hAnsiTheme="majorHAnsi"/>
          <w:sz w:val="22"/>
          <w:szCs w:val="22"/>
        </w:rPr>
      </w:pPr>
    </w:p>
    <w:sectPr w:rsidR="00D905F0" w:rsidRPr="00205C44">
      <w:type w:val="continuous"/>
      <w:pgSz w:w="12240" w:h="15840"/>
      <w:pgMar w:top="940" w:right="13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96F75"/>
    <w:multiLevelType w:val="multilevel"/>
    <w:tmpl w:val="5CC66E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4EE"/>
    <w:rsid w:val="000674EE"/>
    <w:rsid w:val="00205C44"/>
    <w:rsid w:val="00D9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759E"/>
  <w15:docId w15:val="{F461278B-FC88-42A7-B214-A5433226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2021-04-15T13:15:00Z</dcterms:created>
  <dcterms:modified xsi:type="dcterms:W3CDTF">2021-04-15T13:20:00Z</dcterms:modified>
</cp:coreProperties>
</file>